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30ACD3F" w14:textId="77777777" w:rsidR="005D6130" w:rsidRPr="005D6130" w:rsidRDefault="005D6130" w:rsidP="005B08A1">
      <w:pPr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0" w:color="000000"/>
        </w:pBdr>
        <w:spacing w:before="60" w:after="60"/>
        <w:ind w:right="-284"/>
        <w:jc w:val="center"/>
        <w:rPr>
          <w:rFonts w:asciiTheme="minorHAnsi" w:hAnsiTheme="minorHAnsi" w:cstheme="minorHAnsi"/>
          <w:bCs/>
          <w:caps/>
          <w:sz w:val="16"/>
          <w:szCs w:val="16"/>
        </w:rPr>
      </w:pPr>
    </w:p>
    <w:p w14:paraId="73E30CE6" w14:textId="0AD2F35F" w:rsidR="00FB1751" w:rsidRDefault="008821C7" w:rsidP="005B08A1">
      <w:pPr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0" w:color="000000"/>
        </w:pBdr>
        <w:spacing w:before="60" w:after="60"/>
        <w:ind w:right="-284"/>
        <w:jc w:val="center"/>
        <w:rPr>
          <w:rFonts w:asciiTheme="minorHAnsi" w:hAnsiTheme="minorHAnsi" w:cstheme="minorHAnsi"/>
          <w:b/>
          <w:bCs/>
          <w:caps/>
          <w:sz w:val="28"/>
          <w:szCs w:val="28"/>
        </w:rPr>
      </w:pPr>
      <w:r w:rsidRPr="00FB1751">
        <w:rPr>
          <w:rFonts w:asciiTheme="minorHAnsi" w:hAnsiTheme="minorHAnsi" w:cstheme="minorHAnsi"/>
          <w:b/>
          <w:bCs/>
          <w:caps/>
          <w:sz w:val="28"/>
          <w:szCs w:val="28"/>
        </w:rPr>
        <w:t xml:space="preserve">purchase order </w:t>
      </w:r>
      <w:r w:rsidR="00AB6A19" w:rsidRPr="00AB6A19">
        <w:rPr>
          <w:rFonts w:asciiTheme="minorHAnsi" w:hAnsiTheme="minorHAnsi" w:cstheme="minorHAnsi"/>
          <w:b/>
          <w:bCs/>
          <w:caps/>
          <w:sz w:val="28"/>
          <w:szCs w:val="28"/>
          <w:highlight w:val="yellow"/>
        </w:rPr>
        <w:t>xxXXxxxx</w:t>
      </w:r>
    </w:p>
    <w:p w14:paraId="6026D774" w14:textId="77777777" w:rsidR="005D6130" w:rsidRPr="005D6130" w:rsidRDefault="005D6130" w:rsidP="005B08A1">
      <w:pPr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0" w:color="000000"/>
        </w:pBdr>
        <w:spacing w:before="60" w:after="60"/>
        <w:ind w:right="-284"/>
        <w:jc w:val="center"/>
        <w:rPr>
          <w:rFonts w:asciiTheme="minorHAnsi" w:hAnsiTheme="minorHAnsi" w:cstheme="minorHAnsi"/>
          <w:sz w:val="16"/>
          <w:szCs w:val="16"/>
        </w:rPr>
      </w:pPr>
    </w:p>
    <w:tbl>
      <w:tblPr>
        <w:tblStyle w:val="Grilledutableau"/>
        <w:tblpPr w:leftFromText="141" w:rightFromText="141" w:vertAnchor="text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</w:tblGrid>
      <w:tr w:rsidR="000A0A13" w:rsidRPr="006C31FA" w14:paraId="76DC1130" w14:textId="77777777" w:rsidTr="006C31FA">
        <w:tblPrEx>
          <w:tblCellMar>
            <w:left w:w="0" w:type="dxa"/>
            <w:right w:w="0" w:type="dxa"/>
          </w:tblCellMar>
        </w:tblPrEx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42D8164B" w14:textId="0BEC6E06" w:rsidR="000A0A13" w:rsidRPr="006C31FA" w:rsidRDefault="000A0A13" w:rsidP="005D6130">
            <w:pPr>
              <w:spacing w:before="60" w:after="60"/>
              <w:rPr>
                <w:rFonts w:asciiTheme="minorHAnsi" w:hAnsiTheme="minorHAnsi" w:cstheme="minorHAnsi"/>
                <w:b/>
                <w:smallCaps/>
                <w:sz w:val="24"/>
              </w:rPr>
            </w:pPr>
            <w:r w:rsidRPr="006C31FA">
              <w:rPr>
                <w:rFonts w:asciiTheme="minorHAnsi" w:hAnsiTheme="minorHAnsi" w:cstheme="minorHAnsi"/>
                <w:b/>
                <w:smallCaps/>
                <w:sz w:val="24"/>
              </w:rPr>
              <w:t xml:space="preserve">Notification Date: </w:t>
            </w:r>
            <w:r w:rsidR="00AB6A19">
              <w:rPr>
                <w:rFonts w:asciiTheme="minorHAnsi" w:hAnsiTheme="minorHAnsi" w:cstheme="minorHAnsi"/>
                <w:b/>
                <w:smallCaps/>
                <w:sz w:val="24"/>
                <w:highlight w:val="yellow"/>
              </w:rPr>
              <w:t>xx/xx/20xx</w:t>
            </w:r>
          </w:p>
        </w:tc>
      </w:tr>
    </w:tbl>
    <w:tbl>
      <w:tblPr>
        <w:tblW w:w="928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7"/>
        <w:gridCol w:w="3544"/>
        <w:gridCol w:w="2835"/>
      </w:tblGrid>
      <w:tr w:rsidR="00574654" w:rsidRPr="006C31FA" w14:paraId="569A4A4D" w14:textId="77777777" w:rsidTr="005B08A1">
        <w:tc>
          <w:tcPr>
            <w:tcW w:w="9286" w:type="dxa"/>
            <w:gridSpan w:val="3"/>
            <w:tcBorders>
              <w:bottom w:val="single" w:sz="4" w:space="0" w:color="000000"/>
            </w:tcBorders>
          </w:tcPr>
          <w:p w14:paraId="3EA24305" w14:textId="77777777" w:rsidR="008357C4" w:rsidRDefault="008357C4" w:rsidP="005B08A1">
            <w:pPr>
              <w:spacing w:before="60" w:after="60" w:line="240" w:lineRule="auto"/>
              <w:rPr>
                <w:rFonts w:asciiTheme="minorHAnsi" w:hAnsiTheme="minorHAnsi" w:cstheme="minorHAnsi"/>
                <w:b/>
                <w:bCs/>
                <w:smallCaps/>
              </w:rPr>
            </w:pPr>
          </w:p>
          <w:p w14:paraId="674ED6FB" w14:textId="530D41CD" w:rsidR="00574654" w:rsidRPr="00A95E4B" w:rsidRDefault="000A0A13" w:rsidP="005B08A1">
            <w:pPr>
              <w:spacing w:before="60" w:after="60" w:line="240" w:lineRule="auto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A95E4B">
              <w:rPr>
                <w:rFonts w:asciiTheme="minorHAnsi" w:hAnsiTheme="minorHAnsi" w:cstheme="minorHAnsi"/>
                <w:b/>
                <w:bCs/>
                <w:smallCaps/>
              </w:rPr>
              <w:t>Reminder</w:t>
            </w:r>
            <w:proofErr w:type="spellEnd"/>
            <w:r w:rsidRPr="00A95E4B">
              <w:rPr>
                <w:rFonts w:asciiTheme="minorHAnsi" w:hAnsiTheme="minorHAnsi" w:cstheme="minorHAnsi"/>
                <w:b/>
                <w:bCs/>
                <w:smallCaps/>
              </w:rPr>
              <w:t xml:space="preserve"> of the </w:t>
            </w:r>
            <w:proofErr w:type="spellStart"/>
            <w:r w:rsidRPr="00A95E4B">
              <w:rPr>
                <w:rFonts w:asciiTheme="minorHAnsi" w:hAnsiTheme="minorHAnsi" w:cstheme="minorHAnsi"/>
                <w:b/>
                <w:bCs/>
                <w:smallCaps/>
              </w:rPr>
              <w:t>contract</w:t>
            </w:r>
            <w:proofErr w:type="spellEnd"/>
            <w:r w:rsidRPr="00A95E4B">
              <w:rPr>
                <w:rFonts w:asciiTheme="minorHAnsi" w:hAnsiTheme="minorHAnsi" w:cstheme="minorHAnsi"/>
                <w:b/>
                <w:bCs/>
                <w:smallCaps/>
              </w:rPr>
              <w:t xml:space="preserve"> identification and budget allocation</w:t>
            </w:r>
          </w:p>
        </w:tc>
      </w:tr>
      <w:tr w:rsidR="007A683B" w:rsidRPr="006C31FA" w14:paraId="2537EE61" w14:textId="77777777" w:rsidTr="007C202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7821541F" w14:textId="77777777" w:rsidR="007A683B" w:rsidRPr="006C31FA" w:rsidRDefault="007A683B" w:rsidP="005B08A1">
            <w:pPr>
              <w:spacing w:before="60" w:after="6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31FA">
              <w:rPr>
                <w:rFonts w:asciiTheme="minorHAnsi" w:hAnsiTheme="minorHAnsi" w:cstheme="minorHAnsi"/>
                <w:sz w:val="22"/>
                <w:szCs w:val="22"/>
              </w:rPr>
              <w:t>Subject of the contract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A51589" w14:textId="154AAD6F" w:rsidR="007A683B" w:rsidRPr="006C31FA" w:rsidRDefault="008357C4" w:rsidP="005B08A1">
            <w:pPr>
              <w:snapToGrid w:val="0"/>
              <w:spacing w:before="60" w:after="6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8357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Third</w:t>
            </w:r>
            <w:proofErr w:type="spellEnd"/>
            <w:r w:rsidRPr="008357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-party employer services for Expertise France </w:t>
            </w:r>
            <w:proofErr w:type="spellStart"/>
            <w:r w:rsidRPr="008357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projects</w:t>
            </w:r>
            <w:proofErr w:type="spellEnd"/>
            <w:r w:rsidRPr="008357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in the </w:t>
            </w:r>
            <w:proofErr w:type="spellStart"/>
            <w:r w:rsidRPr="008357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Republic</w:t>
            </w:r>
            <w:proofErr w:type="spellEnd"/>
            <w:r w:rsidRPr="008357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of Moldova</w:t>
            </w:r>
          </w:p>
        </w:tc>
      </w:tr>
      <w:tr w:rsidR="00082013" w:rsidRPr="006C31FA" w14:paraId="4E6691F9" w14:textId="77777777" w:rsidTr="007C202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6DC0CF42" w14:textId="77777777" w:rsidR="00082013" w:rsidRPr="006C31FA" w:rsidRDefault="006B4295" w:rsidP="005B08A1">
            <w:pPr>
              <w:spacing w:before="60" w:after="6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31FA">
              <w:rPr>
                <w:rFonts w:asciiTheme="minorHAnsi" w:hAnsiTheme="minorHAnsi" w:cstheme="minorHAnsi"/>
                <w:sz w:val="22"/>
                <w:szCs w:val="22"/>
              </w:rPr>
              <w:t>Contract number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DC16E2" w14:textId="3708BBFF" w:rsidR="00082013" w:rsidRPr="006C31FA" w:rsidRDefault="005E42C4" w:rsidP="005E42C4">
            <w:pPr>
              <w:snapToGrid w:val="0"/>
              <w:spacing w:before="60" w:after="6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E42C4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xx-</w:t>
            </w:r>
            <w:proofErr w:type="spellStart"/>
            <w:r w:rsidRPr="005E42C4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ACxxxx</w:t>
            </w:r>
            <w:proofErr w:type="spellEnd"/>
          </w:p>
        </w:tc>
      </w:tr>
      <w:tr w:rsidR="00923AC7" w:rsidRPr="000942D3" w14:paraId="2EDFAFFB" w14:textId="77777777" w:rsidTr="007C2023">
        <w:tc>
          <w:tcPr>
            <w:tcW w:w="29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4FFAEE4C" w14:textId="48054FA3" w:rsidR="00923AC7" w:rsidRPr="006C31FA" w:rsidRDefault="005E42C4" w:rsidP="005E42C4">
            <w:pPr>
              <w:spacing w:before="60" w:after="6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Contractor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894C893" w14:textId="69C26A91" w:rsidR="00923AC7" w:rsidRPr="006C31FA" w:rsidRDefault="005E42C4" w:rsidP="005B08A1">
            <w:pPr>
              <w:snapToGrid w:val="0"/>
              <w:spacing w:before="60" w:after="6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5E42C4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  <w:lang w:val="en-US"/>
              </w:rPr>
              <w:t>xxxxxxxxxxxxxx</w:t>
            </w:r>
            <w:proofErr w:type="spellEnd"/>
          </w:p>
        </w:tc>
      </w:tr>
      <w:tr w:rsidR="006205DD" w:rsidRPr="006C31FA" w14:paraId="12FB52A5" w14:textId="77777777" w:rsidTr="007C2023">
        <w:tc>
          <w:tcPr>
            <w:tcW w:w="29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566EFE55" w14:textId="77777777" w:rsidR="006205DD" w:rsidRPr="006C31FA" w:rsidRDefault="006205DD" w:rsidP="005B08A1">
            <w:pPr>
              <w:spacing w:before="60" w:after="6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31FA">
              <w:rPr>
                <w:rFonts w:asciiTheme="minorHAnsi" w:hAnsiTheme="minorHAnsi" w:cstheme="minorHAnsi"/>
                <w:sz w:val="22"/>
                <w:szCs w:val="22"/>
              </w:rPr>
              <w:t>Notification date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B1FEE06" w14:textId="0CD78BDB" w:rsidR="006205DD" w:rsidRPr="006C31FA" w:rsidRDefault="005E42C4" w:rsidP="005E42C4">
            <w:pPr>
              <w:snapToGrid w:val="0"/>
              <w:spacing w:before="60" w:after="6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xx/xx/20xx</w:t>
            </w:r>
          </w:p>
        </w:tc>
      </w:tr>
      <w:tr w:rsidR="007C2023" w:rsidRPr="006C31FA" w14:paraId="766F8483" w14:textId="77777777" w:rsidTr="007C2023">
        <w:tc>
          <w:tcPr>
            <w:tcW w:w="29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7C86CDAC" w14:textId="3D2D4590" w:rsidR="007C2023" w:rsidRPr="006C31FA" w:rsidRDefault="007C2023" w:rsidP="005B08A1">
            <w:pPr>
              <w:spacing w:before="60" w:after="6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Project code or cost center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8D3678" w14:textId="1DD656F5" w:rsidR="007C2023" w:rsidRPr="006C31FA" w:rsidRDefault="00B00D0F" w:rsidP="005B08A1">
            <w:pPr>
              <w:snapToGrid w:val="0"/>
              <w:spacing w:before="60" w:after="6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B00D0F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xxxxxxxxxx</w:t>
            </w:r>
            <w:proofErr w:type="spellEnd"/>
          </w:p>
        </w:tc>
      </w:tr>
      <w:tr w:rsidR="004A4F91" w:rsidRPr="006C31FA" w14:paraId="138E490C" w14:textId="77777777" w:rsidTr="005B08A1">
        <w:tc>
          <w:tcPr>
            <w:tcW w:w="92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9F06BD" w14:textId="77777777" w:rsidR="007C57C5" w:rsidRDefault="007C57C5" w:rsidP="005B08A1">
            <w:pPr>
              <w:pStyle w:val="En-tte"/>
              <w:tabs>
                <w:tab w:val="clear" w:pos="4536"/>
                <w:tab w:val="clear" w:pos="9072"/>
              </w:tabs>
              <w:spacing w:before="60" w:after="60" w:line="240" w:lineRule="auto"/>
              <w:rPr>
                <w:rFonts w:asciiTheme="minorHAnsi" w:hAnsiTheme="minorHAnsi" w:cstheme="minorHAnsi"/>
                <w:b/>
                <w:bCs/>
                <w:smallCaps/>
              </w:rPr>
            </w:pPr>
          </w:p>
          <w:p w14:paraId="27C389E8" w14:textId="192DB5AA" w:rsidR="004A4F91" w:rsidRPr="00A95E4B" w:rsidRDefault="00FB1751" w:rsidP="005B08A1">
            <w:pPr>
              <w:pStyle w:val="En-tte"/>
              <w:tabs>
                <w:tab w:val="clear" w:pos="4536"/>
                <w:tab w:val="clear" w:pos="9072"/>
              </w:tabs>
              <w:spacing w:before="60" w:after="6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A95E4B">
              <w:rPr>
                <w:rFonts w:asciiTheme="minorHAnsi" w:hAnsiTheme="minorHAnsi" w:cstheme="minorHAnsi"/>
                <w:b/>
                <w:bCs/>
                <w:smallCaps/>
              </w:rPr>
              <w:t xml:space="preserve">Staff </w:t>
            </w:r>
            <w:proofErr w:type="spellStart"/>
            <w:r w:rsidRPr="00A95E4B">
              <w:rPr>
                <w:rFonts w:asciiTheme="minorHAnsi" w:hAnsiTheme="minorHAnsi" w:cstheme="minorHAnsi"/>
                <w:b/>
                <w:bCs/>
                <w:smallCaps/>
              </w:rPr>
              <w:t>concerned</w:t>
            </w:r>
            <w:proofErr w:type="spellEnd"/>
          </w:p>
        </w:tc>
      </w:tr>
      <w:tr w:rsidR="00FB1751" w:rsidRPr="006C31FA" w14:paraId="631D3E38" w14:textId="77777777" w:rsidTr="007C202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0E86" w14:textId="3A3201E9" w:rsidR="00FB1751" w:rsidRPr="006C31FA" w:rsidRDefault="00FB1751" w:rsidP="005B08A1">
            <w:pPr>
              <w:spacing w:before="60" w:after="6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Name: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D982" w14:textId="6BEF4BC8" w:rsidR="00FB1751" w:rsidRPr="006C31FA" w:rsidRDefault="00FB1751" w:rsidP="005B08A1">
            <w:pPr>
              <w:snapToGrid w:val="0"/>
              <w:spacing w:before="60" w:after="6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B1751" w:rsidRPr="006C31FA" w14:paraId="6E7310AE" w14:textId="77777777" w:rsidTr="007C202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CBEC" w14:textId="2EB09C23" w:rsidR="00FB1751" w:rsidRPr="006C31FA" w:rsidRDefault="00FB1751" w:rsidP="005B08A1">
            <w:pPr>
              <w:spacing w:before="60" w:after="6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First name: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E7BE" w14:textId="70F496CD" w:rsidR="00FB1751" w:rsidRPr="006C31FA" w:rsidRDefault="00FB1751" w:rsidP="005B08A1">
            <w:pPr>
              <w:snapToGrid w:val="0"/>
              <w:spacing w:before="60" w:after="6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B1751" w:rsidRPr="006C31FA" w14:paraId="7F751FE2" w14:textId="77777777" w:rsidTr="007C202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A4D2" w14:textId="593E96DC" w:rsidR="00FB1751" w:rsidRPr="006C31FA" w:rsidRDefault="00FB1751" w:rsidP="005B08A1">
            <w:pPr>
              <w:spacing w:before="60" w:after="6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Nationality: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DDE3" w14:textId="201C60F9" w:rsidR="00FB1751" w:rsidRPr="006C31FA" w:rsidRDefault="00FB1751" w:rsidP="005B08A1">
            <w:pPr>
              <w:snapToGrid w:val="0"/>
              <w:spacing w:before="60" w:after="6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232CF" w:rsidRPr="006C31FA" w14:paraId="4ECD9554" w14:textId="77777777" w:rsidTr="007C202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FFC4" w14:textId="65C53D48" w:rsidR="005232CF" w:rsidRDefault="005232CF" w:rsidP="005B08A1">
            <w:pPr>
              <w:spacing w:before="60" w:after="6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Item: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BF44" w14:textId="1B3C80DA" w:rsidR="005232CF" w:rsidRPr="006C31FA" w:rsidRDefault="005232CF" w:rsidP="005B08A1">
            <w:pPr>
              <w:snapToGrid w:val="0"/>
              <w:spacing w:before="60" w:after="6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B1751" w:rsidRPr="006C31FA" w14:paraId="1861D4A6" w14:textId="77777777" w:rsidTr="00B00D0F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3519" w14:textId="77E2380F" w:rsidR="00FB1751" w:rsidRDefault="00FB1751" w:rsidP="005B08A1">
            <w:pPr>
              <w:spacing w:before="60" w:after="6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00D0F">
              <w:rPr>
                <w:rFonts w:asciiTheme="minorHAnsi" w:hAnsiTheme="minorHAnsi" w:cstheme="minorHAnsi"/>
                <w:sz w:val="22"/>
                <w:szCs w:val="22"/>
              </w:rPr>
              <w:t>Type of employment contract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DB50" w14:textId="6D93A0FC" w:rsidR="00FB1751" w:rsidRDefault="00B474C9" w:rsidP="005B08A1">
            <w:pPr>
              <w:snapToGrid w:val="0"/>
              <w:spacing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22"/>
                  <w:szCs w:val="22"/>
                </w:rPr>
                <w:id w:val="-1270466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1751" w:rsidRPr="00FB1751">
                  <w:rPr>
                    <w:rFonts w:ascii="MS Gothic" w:eastAsia="MS Gothic" w:hAnsi="MS Gothic" w:cs="Calibri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="00FB1751" w:rsidRPr="00FB175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8357C4">
              <w:rPr>
                <w:rFonts w:ascii="Calibri" w:hAnsi="Calibri" w:cs="Calibri"/>
                <w:b/>
                <w:bCs/>
                <w:sz w:val="22"/>
                <w:szCs w:val="22"/>
              </w:rPr>
              <w:t>Temporary</w:t>
            </w:r>
            <w:proofErr w:type="spellEnd"/>
            <w:r w:rsidR="008357C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contrat or </w:t>
            </w:r>
            <w:proofErr w:type="spellStart"/>
            <w:r w:rsidR="008357C4">
              <w:rPr>
                <w:rFonts w:ascii="Calibri" w:hAnsi="Calibri" w:cs="Calibri"/>
                <w:b/>
                <w:bCs/>
                <w:sz w:val="22"/>
                <w:szCs w:val="22"/>
              </w:rPr>
              <w:t>other</w:t>
            </w:r>
            <w:proofErr w:type="spellEnd"/>
            <w:r w:rsidR="008357C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="00FB1751" w:rsidRPr="00FB1751">
              <w:rPr>
                <w:rFonts w:ascii="Calibri" w:hAnsi="Calibri" w:cs="Calibri"/>
                <w:b/>
                <w:bCs/>
                <w:sz w:val="22"/>
                <w:szCs w:val="22"/>
              </w:rPr>
              <w:t>specify:</w:t>
            </w:r>
            <w:r w:rsidR="00B00D0F" w:rsidRPr="00B00D0F">
              <w:rPr>
                <w:rFonts w:ascii="Calibri" w:hAnsi="Calibri" w:cs="Calibri"/>
                <w:b/>
                <w:bCs/>
                <w:sz w:val="22"/>
                <w:szCs w:val="22"/>
                <w:highlight w:val="yellow"/>
              </w:rPr>
              <w:t>xxxxxxxx</w:t>
            </w:r>
            <w:proofErr w:type="spellEnd"/>
            <w:proofErr w:type="gramEnd"/>
          </w:p>
          <w:p w14:paraId="3F937C08" w14:textId="77777777" w:rsidR="008357C4" w:rsidRPr="00FB1751" w:rsidRDefault="008357C4" w:rsidP="005B08A1">
            <w:pPr>
              <w:snapToGrid w:val="0"/>
              <w:spacing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69A96A4" w14:textId="77777777" w:rsidR="00FB1751" w:rsidRDefault="00FB1751" w:rsidP="005B08A1">
            <w:pPr>
              <w:snapToGrid w:val="0"/>
              <w:spacing w:before="60" w:after="6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B175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Contract </w:t>
            </w:r>
            <w:proofErr w:type="gramStart"/>
            <w:r w:rsidRPr="00FB1751">
              <w:rPr>
                <w:rFonts w:asciiTheme="minorHAnsi" w:hAnsiTheme="minorHAnsi" w:cstheme="minorHAnsi"/>
                <w:bCs/>
                <w:sz w:val="22"/>
                <w:szCs w:val="22"/>
              </w:rPr>
              <w:t>start:</w:t>
            </w:r>
            <w:proofErr w:type="gramEnd"/>
          </w:p>
          <w:p w14:paraId="133B5EF3" w14:textId="7001F238" w:rsidR="0012117E" w:rsidRPr="00FB1751" w:rsidRDefault="00FB1751" w:rsidP="0012117E">
            <w:pPr>
              <w:snapToGrid w:val="0"/>
              <w:spacing w:before="60" w:after="6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End of contract: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AA9B" w14:textId="45287435" w:rsidR="00FB1751" w:rsidRPr="00FB1751" w:rsidRDefault="00B474C9" w:rsidP="005B08A1">
            <w:pPr>
              <w:snapToGrid w:val="0"/>
              <w:spacing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22"/>
                  <w:szCs w:val="22"/>
                </w:rPr>
                <w:id w:val="-1086070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0D0F">
                  <w:rPr>
                    <w:rFonts w:ascii="MS Gothic" w:eastAsia="MS Gothic" w:hAnsi="MS Gothic" w:cs="Calibri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="00FB1751" w:rsidRPr="00FB175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Permanent contract</w:t>
            </w:r>
          </w:p>
          <w:p w14:paraId="6FCA10E5" w14:textId="77777777" w:rsidR="00FB1751" w:rsidRDefault="00FB1751" w:rsidP="005B08A1">
            <w:pPr>
              <w:snapToGrid w:val="0"/>
              <w:spacing w:before="60" w:after="6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B1751">
              <w:rPr>
                <w:rFonts w:asciiTheme="minorHAnsi" w:hAnsiTheme="minorHAnsi" w:cstheme="minorHAnsi"/>
                <w:bCs/>
                <w:sz w:val="22"/>
                <w:szCs w:val="22"/>
              </w:rPr>
              <w:t>Contract start:</w:t>
            </w:r>
          </w:p>
          <w:p w14:paraId="7C81BDF8" w14:textId="745E9567" w:rsidR="00FB1751" w:rsidRPr="00FB1751" w:rsidRDefault="00FB1751" w:rsidP="005B08A1">
            <w:pPr>
              <w:snapToGrid w:val="0"/>
              <w:spacing w:before="60" w:after="6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E63CAC" w:rsidRPr="006C31FA" w14:paraId="5D953A6B" w14:textId="77777777" w:rsidTr="007C2023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6F7B" w14:textId="7FCCF38B" w:rsidR="00E63CAC" w:rsidRDefault="00E37ADC" w:rsidP="005B08A1">
            <w:pPr>
              <w:spacing w:before="60" w:after="6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mallCaps/>
              </w:rPr>
              <w:t>Deliverables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7D12" w14:textId="6EF2E8DC" w:rsidR="00E63CAC" w:rsidRDefault="00E63CAC" w:rsidP="00D02760">
            <w:pPr>
              <w:pStyle w:val="Paragraphedeliste"/>
              <w:numPr>
                <w:ilvl w:val="0"/>
                <w:numId w:val="5"/>
              </w:numPr>
              <w:snapToGrid w:val="0"/>
              <w:spacing w:before="60" w:after="60" w:line="240" w:lineRule="auto"/>
              <w:ind w:left="349" w:hanging="283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63CAC">
              <w:rPr>
                <w:rFonts w:ascii="Calibri" w:hAnsi="Calibri" w:cs="Calibri"/>
                <w:sz w:val="22"/>
                <w:szCs w:val="22"/>
              </w:rPr>
              <w:t>Employment contract signed by both parties;</w:t>
            </w:r>
          </w:p>
          <w:p w14:paraId="178FEEE2" w14:textId="08C659F1" w:rsidR="00E63CAC" w:rsidRPr="00E63CAC" w:rsidRDefault="00E63CAC" w:rsidP="00D02760">
            <w:pPr>
              <w:pStyle w:val="Paragraphedeliste"/>
              <w:numPr>
                <w:ilvl w:val="0"/>
                <w:numId w:val="5"/>
              </w:numPr>
              <w:snapToGrid w:val="0"/>
              <w:spacing w:before="60" w:after="60" w:line="240" w:lineRule="auto"/>
              <w:ind w:left="349" w:hanging="283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63CAC">
              <w:rPr>
                <w:rFonts w:ascii="Calibri" w:hAnsi="Calibri" w:cs="Calibri"/>
                <w:sz w:val="22"/>
                <w:szCs w:val="22"/>
              </w:rPr>
              <w:t>Monthly provision of payslips;</w:t>
            </w:r>
          </w:p>
          <w:p w14:paraId="07CC0436" w14:textId="7970DED2" w:rsidR="00E63CAC" w:rsidRPr="00E63CAC" w:rsidRDefault="00E63CAC" w:rsidP="00D02760">
            <w:pPr>
              <w:pStyle w:val="Paragraphedeliste"/>
              <w:numPr>
                <w:ilvl w:val="0"/>
                <w:numId w:val="5"/>
              </w:numPr>
              <w:snapToGrid w:val="0"/>
              <w:spacing w:before="60" w:after="60" w:line="240" w:lineRule="auto"/>
              <w:ind w:left="349" w:hanging="283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63CAC">
              <w:rPr>
                <w:rFonts w:ascii="Calibri" w:hAnsi="Calibri" w:cs="Calibri"/>
                <w:sz w:val="22"/>
                <w:szCs w:val="22"/>
              </w:rPr>
              <w:t>Quarterly provision of proof of payment of staff salaries and proof of payment of social security contributions and tax;</w:t>
            </w:r>
          </w:p>
          <w:p w14:paraId="673B00A9" w14:textId="46C30A9B" w:rsidR="00E63CAC" w:rsidRPr="00E63CAC" w:rsidRDefault="00E63CAC" w:rsidP="0012117E">
            <w:pPr>
              <w:pStyle w:val="Paragraphedeliste"/>
              <w:numPr>
                <w:ilvl w:val="0"/>
                <w:numId w:val="5"/>
              </w:numPr>
              <w:snapToGrid w:val="0"/>
              <w:spacing w:before="60" w:after="60" w:line="240" w:lineRule="auto"/>
              <w:ind w:left="349" w:hanging="283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63CAC">
              <w:rPr>
                <w:rFonts w:ascii="Calibri" w:hAnsi="Calibri" w:cs="Calibri"/>
                <w:sz w:val="22"/>
                <w:szCs w:val="22"/>
              </w:rPr>
              <w:t>Final financial report of the purchase order, accompanied by all supporting documents justifying the expenses and costs of the service.</w:t>
            </w:r>
          </w:p>
        </w:tc>
      </w:tr>
    </w:tbl>
    <w:p w14:paraId="5E45D6D2" w14:textId="77777777" w:rsidR="008357C4" w:rsidRDefault="008357C4">
      <w:r>
        <w:br w:type="page"/>
      </w:r>
    </w:p>
    <w:tbl>
      <w:tblPr>
        <w:tblW w:w="928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1"/>
        <w:gridCol w:w="587"/>
        <w:gridCol w:w="1842"/>
        <w:gridCol w:w="745"/>
        <w:gridCol w:w="1098"/>
        <w:gridCol w:w="1843"/>
      </w:tblGrid>
      <w:tr w:rsidR="005232CF" w:rsidRPr="006C31FA" w14:paraId="2B4BC6B6" w14:textId="77777777" w:rsidTr="005B08A1">
        <w:tc>
          <w:tcPr>
            <w:tcW w:w="92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C999D52" w14:textId="3625AC0A" w:rsidR="00D02760" w:rsidRDefault="00D02760" w:rsidP="005B08A1">
            <w:pPr>
              <w:pStyle w:val="En-tte"/>
              <w:tabs>
                <w:tab w:val="clear" w:pos="4536"/>
                <w:tab w:val="clear" w:pos="9072"/>
              </w:tabs>
              <w:spacing w:before="60" w:after="60" w:line="240" w:lineRule="auto"/>
              <w:rPr>
                <w:rFonts w:asciiTheme="minorHAnsi" w:hAnsiTheme="minorHAnsi" w:cstheme="minorHAnsi"/>
                <w:b/>
                <w:bCs/>
                <w:smallCaps/>
              </w:rPr>
            </w:pPr>
          </w:p>
          <w:p w14:paraId="306845D5" w14:textId="04CB2729" w:rsidR="005232CF" w:rsidRPr="00A95E4B" w:rsidRDefault="005232CF" w:rsidP="002A5691">
            <w:pPr>
              <w:pStyle w:val="En-tte"/>
              <w:tabs>
                <w:tab w:val="clear" w:pos="4536"/>
                <w:tab w:val="clear" w:pos="9072"/>
              </w:tabs>
              <w:spacing w:before="60" w:after="6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AA58B4">
              <w:rPr>
                <w:rFonts w:asciiTheme="minorHAnsi" w:hAnsiTheme="minorHAnsi" w:cstheme="minorHAnsi"/>
                <w:b/>
                <w:bCs/>
                <w:smallCaps/>
                <w:sz w:val="28"/>
                <w:szCs w:val="28"/>
              </w:rPr>
              <w:t xml:space="preserve">Primary </w:t>
            </w:r>
            <w:proofErr w:type="spellStart"/>
            <w:r w:rsidRPr="00AA58B4">
              <w:rPr>
                <w:rFonts w:asciiTheme="minorHAnsi" w:hAnsiTheme="minorHAnsi" w:cstheme="minorHAnsi"/>
                <w:b/>
                <w:bCs/>
                <w:smallCaps/>
                <w:sz w:val="28"/>
                <w:szCs w:val="28"/>
              </w:rPr>
              <w:t>Expenses</w:t>
            </w:r>
            <w:proofErr w:type="spellEnd"/>
            <w:r w:rsidRPr="00AA58B4">
              <w:rPr>
                <w:rFonts w:asciiTheme="minorHAnsi" w:hAnsiTheme="minorHAnsi" w:cstheme="minorHAnsi"/>
                <w:b/>
                <w:bCs/>
                <w:smallCaps/>
                <w:sz w:val="28"/>
                <w:szCs w:val="28"/>
              </w:rPr>
              <w:t xml:space="preserve"> (</w:t>
            </w:r>
            <w:r w:rsidR="002A5691" w:rsidRPr="008357C4">
              <w:rPr>
                <w:rFonts w:asciiTheme="minorHAnsi" w:hAnsiTheme="minorHAnsi" w:cstheme="minorHAnsi"/>
                <w:b/>
                <w:bCs/>
                <w:smallCaps/>
                <w:sz w:val="28"/>
                <w:szCs w:val="28"/>
                <w:u w:val="single"/>
              </w:rPr>
              <w:t xml:space="preserve">ATLAS </w:t>
            </w:r>
            <w:proofErr w:type="spellStart"/>
            <w:r w:rsidR="002A5691" w:rsidRPr="008357C4">
              <w:rPr>
                <w:rFonts w:asciiTheme="minorHAnsi" w:hAnsiTheme="minorHAnsi" w:cstheme="minorHAnsi"/>
                <w:b/>
                <w:bCs/>
                <w:smallCaps/>
                <w:sz w:val="28"/>
                <w:szCs w:val="28"/>
                <w:u w:val="single"/>
              </w:rPr>
              <w:t>Purchase</w:t>
            </w:r>
            <w:proofErr w:type="spellEnd"/>
            <w:r w:rsidR="002A5691" w:rsidRPr="008357C4">
              <w:rPr>
                <w:rFonts w:asciiTheme="minorHAnsi" w:hAnsiTheme="minorHAnsi" w:cstheme="minorHAnsi"/>
                <w:b/>
                <w:bCs/>
                <w:smallCaps/>
                <w:sz w:val="28"/>
                <w:szCs w:val="28"/>
                <w:u w:val="single"/>
              </w:rPr>
              <w:t xml:space="preserve"> </w:t>
            </w:r>
            <w:proofErr w:type="spellStart"/>
            <w:r w:rsidR="002A5691" w:rsidRPr="008357C4">
              <w:rPr>
                <w:rFonts w:asciiTheme="minorHAnsi" w:hAnsiTheme="minorHAnsi" w:cstheme="minorHAnsi"/>
                <w:b/>
                <w:bCs/>
                <w:smallCaps/>
                <w:sz w:val="28"/>
                <w:szCs w:val="28"/>
                <w:u w:val="single"/>
              </w:rPr>
              <w:t>Order</w:t>
            </w:r>
            <w:proofErr w:type="spellEnd"/>
            <w:r w:rsidR="008357C4" w:rsidRPr="008357C4">
              <w:rPr>
                <w:rFonts w:asciiTheme="minorHAnsi" w:hAnsiTheme="minorHAnsi" w:cstheme="minorHAnsi"/>
                <w:b/>
                <w:bCs/>
                <w:smallCaps/>
                <w:sz w:val="28"/>
                <w:szCs w:val="28"/>
                <w:u w:val="single"/>
              </w:rPr>
              <w:t xml:space="preserve"> </w:t>
            </w:r>
            <w:proofErr w:type="spellStart"/>
            <w:r w:rsidR="0090147D" w:rsidRPr="008357C4">
              <w:rPr>
                <w:rFonts w:asciiTheme="minorHAnsi" w:hAnsiTheme="minorHAnsi" w:cstheme="minorHAnsi"/>
                <w:b/>
                <w:bCs/>
                <w:smallCaps/>
                <w:u w:val="single"/>
              </w:rPr>
              <w:t>Amount</w:t>
            </w:r>
            <w:proofErr w:type="spellEnd"/>
            <w:r w:rsidR="0090147D" w:rsidRPr="000F5771">
              <w:rPr>
                <w:rFonts w:asciiTheme="minorHAnsi" w:hAnsiTheme="minorHAnsi" w:cstheme="minorHAnsi"/>
                <w:b/>
                <w:bCs/>
                <w:smallCaps/>
              </w:rPr>
              <w:t>)</w:t>
            </w:r>
          </w:p>
        </w:tc>
      </w:tr>
      <w:tr w:rsidR="005232CF" w:rsidRPr="006C31FA" w14:paraId="44ADF282" w14:textId="77777777" w:rsidTr="005B08A1">
        <w:tc>
          <w:tcPr>
            <w:tcW w:w="3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6834" w14:textId="77777777" w:rsidR="005232CF" w:rsidRPr="005232CF" w:rsidRDefault="005232CF" w:rsidP="005B08A1">
            <w:pPr>
              <w:pStyle w:val="En-tte"/>
              <w:tabs>
                <w:tab w:val="clear" w:pos="4536"/>
                <w:tab w:val="clear" w:pos="9072"/>
              </w:tabs>
              <w:spacing w:before="60" w:after="60" w:line="240" w:lineRule="auto"/>
              <w:rPr>
                <w:rFonts w:asciiTheme="minorHAnsi" w:hAnsiTheme="minorHAnsi" w:cstheme="minorHAnsi"/>
                <w:b/>
                <w:bCs/>
                <w:smallCap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6529" w14:textId="1B111217" w:rsidR="005232CF" w:rsidRPr="005232CF" w:rsidRDefault="00AA58B4" w:rsidP="005B08A1">
            <w:pPr>
              <w:pStyle w:val="En-tte"/>
              <w:tabs>
                <w:tab w:val="clear" w:pos="4536"/>
                <w:tab w:val="clear" w:pos="9072"/>
              </w:tabs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mallCaps/>
                <w:sz w:val="22"/>
                <w:szCs w:val="22"/>
              </w:rPr>
              <w:t>Ordered unit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C0AB" w14:textId="3B6506C0" w:rsidR="005232CF" w:rsidRPr="005232CF" w:rsidRDefault="005232CF" w:rsidP="005B08A1">
            <w:pPr>
              <w:pStyle w:val="En-tte"/>
              <w:tabs>
                <w:tab w:val="clear" w:pos="4536"/>
                <w:tab w:val="clear" w:pos="9072"/>
              </w:tabs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mallCaps/>
                <w:sz w:val="22"/>
                <w:szCs w:val="22"/>
              </w:rPr>
              <w:t>Unit price excluding tax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759D" w14:textId="162FC330" w:rsidR="005232CF" w:rsidRPr="005232CF" w:rsidRDefault="005232CF" w:rsidP="005B08A1">
            <w:pPr>
              <w:pStyle w:val="En-tte"/>
              <w:tabs>
                <w:tab w:val="clear" w:pos="4536"/>
                <w:tab w:val="clear" w:pos="9072"/>
              </w:tabs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mallCaps/>
                <w:sz w:val="22"/>
                <w:szCs w:val="22"/>
              </w:rPr>
              <w:t>Total amount excluding tax</w:t>
            </w:r>
          </w:p>
        </w:tc>
      </w:tr>
      <w:tr w:rsidR="005232CF" w:rsidRPr="006C31FA" w14:paraId="737750B8" w14:textId="77777777" w:rsidTr="005B08A1">
        <w:tc>
          <w:tcPr>
            <w:tcW w:w="3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EECA" w14:textId="43004DE2" w:rsidR="005232CF" w:rsidRPr="005232CF" w:rsidRDefault="005232CF" w:rsidP="005B08A1">
            <w:pPr>
              <w:spacing w:before="60" w:after="6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32C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Monthly management fee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2AE4" w14:textId="261D68F5" w:rsidR="005232CF" w:rsidRPr="00401E82" w:rsidRDefault="005232CF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125F" w14:textId="77F789E2" w:rsidR="005232CF" w:rsidRPr="00401E82" w:rsidRDefault="005232CF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777A" w14:textId="5BE6FE4B" w:rsidR="005232CF" w:rsidRPr="002A06C8" w:rsidRDefault="005232CF" w:rsidP="00A67FAE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D6130" w:rsidRPr="006C31FA" w14:paraId="77A7CCD0" w14:textId="77777777" w:rsidTr="005B08A1">
        <w:tc>
          <w:tcPr>
            <w:tcW w:w="3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A1A5" w14:textId="22E18B51" w:rsidR="005D6130" w:rsidRPr="005232CF" w:rsidRDefault="00217649" w:rsidP="005B08A1">
            <w:pPr>
              <w:spacing w:before="60" w:after="6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Health insurance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0FE1" w14:textId="77777777" w:rsidR="005D6130" w:rsidRPr="00401E82" w:rsidRDefault="005D6130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1BE1" w14:textId="77777777" w:rsidR="005D6130" w:rsidRPr="00401E82" w:rsidRDefault="005D6130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6B5E" w14:textId="77777777" w:rsidR="005D6130" w:rsidRPr="002A06C8" w:rsidRDefault="005D6130" w:rsidP="00A67FAE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D6130" w:rsidRPr="006C31FA" w14:paraId="5E78D5E1" w14:textId="77777777" w:rsidTr="005B08A1">
        <w:tc>
          <w:tcPr>
            <w:tcW w:w="3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C15F" w14:textId="77777777" w:rsidR="005D6130" w:rsidRPr="005232CF" w:rsidRDefault="005D6130" w:rsidP="005B08A1">
            <w:pPr>
              <w:spacing w:before="60" w:after="6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3F0A" w14:textId="77777777" w:rsidR="005D6130" w:rsidRPr="00401E82" w:rsidRDefault="005D6130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4145" w14:textId="77777777" w:rsidR="005D6130" w:rsidRPr="00401E82" w:rsidRDefault="005D6130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B75B" w14:textId="77777777" w:rsidR="005D6130" w:rsidRPr="002A06C8" w:rsidRDefault="005D6130" w:rsidP="00A67FAE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0147D" w:rsidRPr="005B08A1" w14:paraId="68BEE05C" w14:textId="77777777" w:rsidTr="005B08A1">
        <w:trPr>
          <w:trHeight w:val="58"/>
        </w:trPr>
        <w:tc>
          <w:tcPr>
            <w:tcW w:w="3758" w:type="dxa"/>
            <w:gridSpan w:val="2"/>
            <w:tcBorders>
              <w:top w:val="single" w:sz="4" w:space="0" w:color="auto"/>
            </w:tcBorders>
          </w:tcPr>
          <w:p w14:paraId="262434FD" w14:textId="77777777" w:rsidR="0090147D" w:rsidRPr="005B08A1" w:rsidRDefault="0090147D" w:rsidP="005B08A1">
            <w:pPr>
              <w:spacing w:before="60" w:after="60" w:line="240" w:lineRule="auto"/>
              <w:rPr>
                <w:rFonts w:asciiTheme="minorHAnsi" w:hAnsiTheme="minorHAnsi" w:cstheme="minorHAnsi"/>
                <w:b/>
                <w:bCs/>
                <w:sz w:val="4"/>
                <w:szCs w:val="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56119B29" w14:textId="77777777" w:rsidR="0090147D" w:rsidRPr="005B08A1" w:rsidRDefault="0090147D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sz w:val="4"/>
                <w:szCs w:val="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A5825" w14:textId="77777777" w:rsidR="0090147D" w:rsidRPr="005B08A1" w:rsidRDefault="0090147D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sz w:val="4"/>
                <w:szCs w:val="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484FD" w14:textId="77777777" w:rsidR="0090147D" w:rsidRPr="005B08A1" w:rsidRDefault="0090147D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sz w:val="4"/>
                <w:szCs w:val="4"/>
              </w:rPr>
            </w:pPr>
          </w:p>
        </w:tc>
      </w:tr>
      <w:tr w:rsidR="005232CF" w:rsidRPr="006C31FA" w14:paraId="76B79AB9" w14:textId="77777777" w:rsidTr="00D02760">
        <w:tc>
          <w:tcPr>
            <w:tcW w:w="3758" w:type="dxa"/>
            <w:gridSpan w:val="2"/>
          </w:tcPr>
          <w:p w14:paraId="32B1916D" w14:textId="77777777" w:rsidR="005232CF" w:rsidRPr="005232CF" w:rsidRDefault="005232CF" w:rsidP="00E37ADC">
            <w:pPr>
              <w:spacing w:before="60" w:after="6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6124C522" w14:textId="7C5B3554" w:rsidR="005232CF" w:rsidRPr="00401E82" w:rsidRDefault="005232CF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8E94" w14:textId="486747E6" w:rsidR="005232CF" w:rsidRPr="00401E82" w:rsidRDefault="0090147D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VAT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ACD2" w14:textId="294EDC7D" w:rsidR="0090147D" w:rsidRPr="00401E82" w:rsidRDefault="0090147D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90147D" w:rsidRPr="006C31FA" w14:paraId="4A7821F0" w14:textId="77777777" w:rsidTr="00D02760">
        <w:tc>
          <w:tcPr>
            <w:tcW w:w="3758" w:type="dxa"/>
            <w:gridSpan w:val="2"/>
          </w:tcPr>
          <w:p w14:paraId="78065838" w14:textId="77777777" w:rsidR="0090147D" w:rsidRPr="005232CF" w:rsidRDefault="0090147D" w:rsidP="005B08A1">
            <w:pPr>
              <w:spacing w:before="60" w:after="6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267349F7" w14:textId="6BB11995" w:rsidR="0090147D" w:rsidRPr="00401E82" w:rsidRDefault="0090147D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58AE" w14:textId="409D401B" w:rsidR="0090147D" w:rsidRPr="002A06C8" w:rsidRDefault="0090147D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06C8">
              <w:rPr>
                <w:rFonts w:asciiTheme="minorHAnsi" w:hAnsiTheme="minorHAnsi" w:cstheme="minorHAnsi"/>
                <w:b/>
                <w:sz w:val="22"/>
                <w:szCs w:val="22"/>
              </w:rPr>
              <w:t>TOTAL including tax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DDC9" w14:textId="75ED0B83" w:rsidR="0090147D" w:rsidRPr="002A06C8" w:rsidRDefault="0090147D" w:rsidP="00AA58B4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B08A1" w:rsidRPr="00D02760" w14:paraId="30B22679" w14:textId="77777777" w:rsidTr="00D02760">
        <w:tc>
          <w:tcPr>
            <w:tcW w:w="3758" w:type="dxa"/>
            <w:gridSpan w:val="2"/>
          </w:tcPr>
          <w:p w14:paraId="09490993" w14:textId="77777777" w:rsidR="00D02760" w:rsidRDefault="00D02760" w:rsidP="005B08A1">
            <w:pPr>
              <w:spacing w:before="60" w:after="6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FB57445" w14:textId="6190C100" w:rsidR="0012117E" w:rsidRPr="00D02760" w:rsidRDefault="0012117E" w:rsidP="005B08A1">
            <w:pPr>
              <w:spacing w:before="60" w:after="6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5F3A3835" w14:textId="77777777" w:rsidR="005B08A1" w:rsidRPr="00D02760" w:rsidRDefault="005B08A1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14:paraId="578B2B7C" w14:textId="77777777" w:rsidR="005B08A1" w:rsidRPr="00D02760" w:rsidRDefault="005B08A1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11012E9" w14:textId="77777777" w:rsidR="005B08A1" w:rsidRPr="00D02760" w:rsidRDefault="005B08A1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A06C8" w:rsidRPr="006C31FA" w14:paraId="41AD7866" w14:textId="77777777" w:rsidTr="005B08A1">
        <w:tc>
          <w:tcPr>
            <w:tcW w:w="9286" w:type="dxa"/>
            <w:gridSpan w:val="6"/>
            <w:tcBorders>
              <w:bottom w:val="single" w:sz="4" w:space="0" w:color="auto"/>
            </w:tcBorders>
          </w:tcPr>
          <w:p w14:paraId="3E5799A1" w14:textId="2C4AF7B2" w:rsidR="002A06C8" w:rsidRPr="005D6130" w:rsidRDefault="002A06C8" w:rsidP="00AA58B4">
            <w:pPr>
              <w:pStyle w:val="En-tte"/>
              <w:tabs>
                <w:tab w:val="clear" w:pos="4536"/>
                <w:tab w:val="clear" w:pos="9072"/>
              </w:tabs>
              <w:spacing w:before="60" w:after="60" w:line="240" w:lineRule="auto"/>
              <w:rPr>
                <w:rFonts w:asciiTheme="minorHAnsi" w:hAnsiTheme="minorHAnsi" w:cstheme="minorHAnsi"/>
                <w:b/>
                <w:bCs/>
                <w:iCs/>
                <w:smallCaps/>
              </w:rPr>
            </w:pPr>
            <w:r w:rsidRPr="005D6130">
              <w:rPr>
                <w:rFonts w:asciiTheme="minorHAnsi" w:hAnsiTheme="minorHAnsi" w:cstheme="minorHAnsi"/>
                <w:b/>
                <w:bCs/>
                <w:iCs/>
                <w:smallCaps/>
              </w:rPr>
              <w:t xml:space="preserve">Ancillary expenses (gross salary, mandatory </w:t>
            </w:r>
            <w:proofErr w:type="spellStart"/>
            <w:r w:rsidRPr="005D6130">
              <w:rPr>
                <w:rFonts w:asciiTheme="minorHAnsi" w:hAnsiTheme="minorHAnsi" w:cstheme="minorHAnsi"/>
                <w:b/>
                <w:bCs/>
                <w:iCs/>
                <w:smallCaps/>
              </w:rPr>
              <w:t>levies</w:t>
            </w:r>
            <w:proofErr w:type="spellEnd"/>
            <w:r w:rsidRPr="005D6130">
              <w:rPr>
                <w:rFonts w:asciiTheme="minorHAnsi" w:hAnsiTheme="minorHAnsi" w:cstheme="minorHAnsi"/>
                <w:b/>
                <w:bCs/>
                <w:iCs/>
                <w:smallCaps/>
              </w:rPr>
              <w:t xml:space="preserve">, </w:t>
            </w:r>
            <w:proofErr w:type="spellStart"/>
            <w:r w:rsidRPr="005D6130">
              <w:rPr>
                <w:rFonts w:asciiTheme="minorHAnsi" w:hAnsiTheme="minorHAnsi" w:cstheme="minorHAnsi"/>
                <w:b/>
                <w:bCs/>
                <w:iCs/>
                <w:smallCaps/>
              </w:rPr>
              <w:t>benefits</w:t>
            </w:r>
            <w:proofErr w:type="spellEnd"/>
            <w:r w:rsidRPr="005D6130">
              <w:rPr>
                <w:rFonts w:asciiTheme="minorHAnsi" w:hAnsiTheme="minorHAnsi" w:cstheme="minorHAnsi"/>
                <w:b/>
                <w:bCs/>
                <w:iCs/>
                <w:smallCaps/>
              </w:rPr>
              <w:t xml:space="preserve">) </w:t>
            </w:r>
            <w:r w:rsidRPr="008357C4">
              <w:rPr>
                <w:rFonts w:asciiTheme="minorHAnsi" w:hAnsiTheme="minorHAnsi" w:cstheme="minorHAnsi"/>
                <w:b/>
                <w:bCs/>
                <w:iCs/>
                <w:smallCaps/>
                <w:u w:val="single"/>
              </w:rPr>
              <w:t>(</w:t>
            </w:r>
            <w:proofErr w:type="spellStart"/>
            <w:r w:rsidR="005B08A1" w:rsidRPr="008357C4">
              <w:rPr>
                <w:rFonts w:asciiTheme="minorHAnsi" w:hAnsiTheme="minorHAnsi" w:cstheme="minorHAnsi"/>
                <w:b/>
                <w:bCs/>
                <w:iCs/>
                <w:smallCaps/>
                <w:sz w:val="28"/>
                <w:szCs w:val="28"/>
                <w:u w:val="single"/>
              </w:rPr>
              <w:t>excluding</w:t>
            </w:r>
            <w:proofErr w:type="spellEnd"/>
            <w:r w:rsidR="005B08A1" w:rsidRPr="008357C4">
              <w:rPr>
                <w:rFonts w:asciiTheme="minorHAnsi" w:hAnsiTheme="minorHAnsi" w:cstheme="minorHAnsi"/>
                <w:b/>
                <w:bCs/>
                <w:iCs/>
                <w:smallCaps/>
                <w:sz w:val="28"/>
                <w:szCs w:val="28"/>
                <w:u w:val="single"/>
              </w:rPr>
              <w:t xml:space="preserve"> ATLAS</w:t>
            </w:r>
            <w:r w:rsidR="008357C4" w:rsidRPr="008357C4">
              <w:rPr>
                <w:rFonts w:asciiTheme="minorHAnsi" w:hAnsiTheme="minorHAnsi" w:cstheme="minorHAnsi"/>
                <w:b/>
                <w:bCs/>
                <w:iCs/>
                <w:smallCap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357C4">
              <w:rPr>
                <w:rFonts w:asciiTheme="minorHAnsi" w:hAnsiTheme="minorHAnsi" w:cstheme="minorHAnsi"/>
                <w:b/>
                <w:bCs/>
                <w:iCs/>
                <w:smallCaps/>
                <w:sz w:val="28"/>
                <w:szCs w:val="28"/>
                <w:u w:val="single"/>
              </w:rPr>
              <w:t>purchase</w:t>
            </w:r>
            <w:proofErr w:type="spellEnd"/>
            <w:r w:rsidRPr="008357C4">
              <w:rPr>
                <w:rFonts w:asciiTheme="minorHAnsi" w:hAnsiTheme="minorHAnsi" w:cstheme="minorHAnsi"/>
                <w:b/>
                <w:bCs/>
                <w:iCs/>
                <w:smallCap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357C4">
              <w:rPr>
                <w:rFonts w:asciiTheme="minorHAnsi" w:hAnsiTheme="minorHAnsi" w:cstheme="minorHAnsi"/>
                <w:b/>
                <w:bCs/>
                <w:iCs/>
                <w:smallCaps/>
                <w:sz w:val="28"/>
                <w:szCs w:val="28"/>
                <w:u w:val="single"/>
              </w:rPr>
              <w:t>order</w:t>
            </w:r>
            <w:proofErr w:type="spellEnd"/>
            <w:r w:rsidRPr="008357C4">
              <w:rPr>
                <w:rFonts w:asciiTheme="minorHAnsi" w:hAnsiTheme="minorHAnsi" w:cstheme="minorHAnsi"/>
                <w:b/>
                <w:bCs/>
                <w:iCs/>
                <w:smallCaps/>
                <w:sz w:val="28"/>
                <w:szCs w:val="28"/>
                <w:u w:val="single"/>
              </w:rPr>
              <w:t>)</w:t>
            </w:r>
          </w:p>
        </w:tc>
      </w:tr>
      <w:tr w:rsidR="002A06C8" w:rsidRPr="006C31FA" w14:paraId="55275C66" w14:textId="77777777" w:rsidTr="005B08A1">
        <w:tc>
          <w:tcPr>
            <w:tcW w:w="3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C2C3" w14:textId="77777777" w:rsidR="002A06C8" w:rsidRPr="005D6130" w:rsidRDefault="002A06C8" w:rsidP="005B08A1">
            <w:pPr>
              <w:pStyle w:val="En-tte"/>
              <w:tabs>
                <w:tab w:val="clear" w:pos="4536"/>
                <w:tab w:val="clear" w:pos="9072"/>
              </w:tabs>
              <w:spacing w:before="60" w:after="60" w:line="240" w:lineRule="auto"/>
              <w:rPr>
                <w:rFonts w:asciiTheme="minorHAnsi" w:hAnsiTheme="minorHAnsi" w:cstheme="minorHAnsi"/>
                <w:b/>
                <w:bCs/>
                <w:iCs/>
                <w:smallCap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8749" w14:textId="14A1F3A8" w:rsidR="002A06C8" w:rsidRPr="005D6130" w:rsidRDefault="005D6130" w:rsidP="005B08A1">
            <w:pPr>
              <w:pStyle w:val="En-tte"/>
              <w:tabs>
                <w:tab w:val="clear" w:pos="4536"/>
                <w:tab w:val="clear" w:pos="9072"/>
              </w:tabs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  <w:smallCaps/>
                <w:sz w:val="22"/>
                <w:szCs w:val="22"/>
              </w:rPr>
            </w:pPr>
            <w:r w:rsidRPr="005D6130">
              <w:rPr>
                <w:rFonts w:asciiTheme="minorHAnsi" w:hAnsiTheme="minorHAnsi" w:cstheme="minorHAnsi"/>
                <w:b/>
                <w:bCs/>
                <w:iCs/>
                <w:smallCaps/>
                <w:sz w:val="22"/>
                <w:szCs w:val="22"/>
              </w:rPr>
              <w:t>Unit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CA31" w14:textId="77777777" w:rsidR="002A06C8" w:rsidRPr="005D6130" w:rsidRDefault="002A06C8" w:rsidP="005B08A1">
            <w:pPr>
              <w:pStyle w:val="En-tte"/>
              <w:tabs>
                <w:tab w:val="clear" w:pos="4536"/>
                <w:tab w:val="clear" w:pos="9072"/>
              </w:tabs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  <w:smallCaps/>
                <w:sz w:val="22"/>
                <w:szCs w:val="22"/>
              </w:rPr>
            </w:pPr>
            <w:r w:rsidRPr="005D6130">
              <w:rPr>
                <w:rFonts w:asciiTheme="minorHAnsi" w:hAnsiTheme="minorHAnsi" w:cstheme="minorHAnsi"/>
                <w:b/>
                <w:bCs/>
                <w:iCs/>
                <w:smallCaps/>
                <w:sz w:val="22"/>
                <w:szCs w:val="22"/>
              </w:rPr>
              <w:t>Unit price excluding tax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AF5E" w14:textId="77777777" w:rsidR="002A06C8" w:rsidRPr="005D6130" w:rsidRDefault="002A06C8" w:rsidP="005B08A1">
            <w:pPr>
              <w:pStyle w:val="En-tte"/>
              <w:tabs>
                <w:tab w:val="clear" w:pos="4536"/>
                <w:tab w:val="clear" w:pos="9072"/>
              </w:tabs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  <w:smallCaps/>
                <w:sz w:val="22"/>
                <w:szCs w:val="22"/>
              </w:rPr>
            </w:pPr>
            <w:r w:rsidRPr="005D6130">
              <w:rPr>
                <w:rFonts w:asciiTheme="minorHAnsi" w:hAnsiTheme="minorHAnsi" w:cstheme="minorHAnsi"/>
                <w:b/>
                <w:bCs/>
                <w:iCs/>
                <w:smallCaps/>
                <w:sz w:val="22"/>
                <w:szCs w:val="22"/>
              </w:rPr>
              <w:t>Total amount excluding tax</w:t>
            </w:r>
          </w:p>
        </w:tc>
      </w:tr>
      <w:tr w:rsidR="000F5771" w:rsidRPr="00A95E4B" w14:paraId="3CF20EA8" w14:textId="77777777" w:rsidTr="00500553">
        <w:tc>
          <w:tcPr>
            <w:tcW w:w="3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8845" w14:textId="55801235" w:rsidR="000F5771" w:rsidRPr="005D6130" w:rsidRDefault="000F5771" w:rsidP="005D6130">
            <w:pPr>
              <w:spacing w:before="60" w:after="60" w:line="240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5D613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Gross salary and levies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661B" w14:textId="5AF4E1C7" w:rsidR="0005421B" w:rsidRPr="005D6130" w:rsidRDefault="0005421B" w:rsidP="0005421B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E5A4" w14:textId="5EA4FCDE" w:rsidR="000F5771" w:rsidRPr="005D6130" w:rsidRDefault="000F5771" w:rsidP="00BA6A99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7129" w14:textId="3B7FF3D8" w:rsidR="0005421B" w:rsidRPr="005D6130" w:rsidRDefault="0005421B" w:rsidP="0005421B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</w:tc>
      </w:tr>
      <w:tr w:rsidR="002A06C8" w:rsidRPr="006C31FA" w14:paraId="565F6C69" w14:textId="77777777" w:rsidTr="005B08A1">
        <w:tc>
          <w:tcPr>
            <w:tcW w:w="3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982F" w14:textId="5C6CF4B6" w:rsidR="002A06C8" w:rsidRPr="005D6130" w:rsidRDefault="005D6130" w:rsidP="005B08A1">
            <w:pPr>
              <w:spacing w:before="60" w:after="60" w:line="240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5D613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Benefits or other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28D4" w14:textId="7F866C33" w:rsidR="002A06C8" w:rsidRPr="005D6130" w:rsidRDefault="002A06C8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1A1F" w14:textId="22645E94" w:rsidR="002A06C8" w:rsidRPr="005D6130" w:rsidRDefault="002A06C8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C737" w14:textId="50C25811" w:rsidR="0005421B" w:rsidRPr="005D6130" w:rsidRDefault="0005421B" w:rsidP="0005421B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</w:tc>
      </w:tr>
      <w:tr w:rsidR="005D6130" w:rsidRPr="006C31FA" w14:paraId="36BA61F2" w14:textId="77777777" w:rsidTr="005B08A1">
        <w:tc>
          <w:tcPr>
            <w:tcW w:w="3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B161" w14:textId="77777777" w:rsidR="005D6130" w:rsidRPr="005D6130" w:rsidRDefault="005D6130" w:rsidP="005B08A1">
            <w:pPr>
              <w:spacing w:before="60" w:after="60" w:line="240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C9ED" w14:textId="77777777" w:rsidR="005D6130" w:rsidRPr="005D6130" w:rsidRDefault="005D6130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7452" w14:textId="77777777" w:rsidR="005D6130" w:rsidRPr="005D6130" w:rsidRDefault="005D6130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44DC" w14:textId="77777777" w:rsidR="005D6130" w:rsidRPr="005D6130" w:rsidRDefault="005D6130" w:rsidP="0005421B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</w:tc>
      </w:tr>
      <w:tr w:rsidR="002A06C8" w:rsidRPr="005B08A1" w14:paraId="101A1D85" w14:textId="77777777" w:rsidTr="005B08A1">
        <w:trPr>
          <w:trHeight w:val="58"/>
        </w:trPr>
        <w:tc>
          <w:tcPr>
            <w:tcW w:w="3758" w:type="dxa"/>
            <w:gridSpan w:val="2"/>
            <w:tcBorders>
              <w:top w:val="single" w:sz="4" w:space="0" w:color="auto"/>
            </w:tcBorders>
          </w:tcPr>
          <w:p w14:paraId="25CED369" w14:textId="77777777" w:rsidR="002A06C8" w:rsidRPr="005D6130" w:rsidRDefault="002A06C8" w:rsidP="005B08A1">
            <w:pPr>
              <w:spacing w:before="60" w:after="60" w:line="240" w:lineRule="auto"/>
              <w:rPr>
                <w:rFonts w:asciiTheme="minorHAnsi" w:hAnsiTheme="minorHAnsi" w:cstheme="minorHAnsi"/>
                <w:b/>
                <w:bCs/>
                <w:iCs/>
                <w:sz w:val="4"/>
                <w:szCs w:val="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0A911FC4" w14:textId="77777777" w:rsidR="002A06C8" w:rsidRPr="005D6130" w:rsidRDefault="002A06C8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iCs/>
                <w:sz w:val="4"/>
                <w:szCs w:val="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C53A7" w14:textId="77777777" w:rsidR="002A06C8" w:rsidRPr="005D6130" w:rsidRDefault="002A06C8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iCs/>
                <w:sz w:val="4"/>
                <w:szCs w:val="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22960" w14:textId="77777777" w:rsidR="002A06C8" w:rsidRPr="005D6130" w:rsidRDefault="002A06C8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iCs/>
                <w:sz w:val="4"/>
                <w:szCs w:val="4"/>
              </w:rPr>
            </w:pPr>
          </w:p>
        </w:tc>
      </w:tr>
      <w:tr w:rsidR="002A06C8" w:rsidRPr="006C31FA" w14:paraId="0152ECAB" w14:textId="77777777" w:rsidTr="005B08A1">
        <w:tc>
          <w:tcPr>
            <w:tcW w:w="3758" w:type="dxa"/>
            <w:gridSpan w:val="2"/>
          </w:tcPr>
          <w:p w14:paraId="54EB4265" w14:textId="77777777" w:rsidR="002A06C8" w:rsidRPr="005D6130" w:rsidRDefault="002A06C8" w:rsidP="005B08A1">
            <w:pPr>
              <w:spacing w:before="60" w:after="60" w:line="240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605EF6AE" w14:textId="77777777" w:rsidR="002A06C8" w:rsidRPr="005D6130" w:rsidRDefault="002A06C8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50D2" w14:textId="6AAE7597" w:rsidR="002A06C8" w:rsidRPr="005D6130" w:rsidRDefault="002A06C8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5D6130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VAT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5971" w14:textId="59AF5EB0" w:rsidR="002A06C8" w:rsidRPr="005D6130" w:rsidRDefault="002A06C8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2A06C8" w:rsidRPr="006C31FA" w14:paraId="6FDDA4D2" w14:textId="77777777" w:rsidTr="005B08A1">
        <w:tc>
          <w:tcPr>
            <w:tcW w:w="3758" w:type="dxa"/>
            <w:gridSpan w:val="2"/>
          </w:tcPr>
          <w:p w14:paraId="654DFA77" w14:textId="77777777" w:rsidR="002A06C8" w:rsidRPr="005D6130" w:rsidRDefault="002A06C8" w:rsidP="005B08A1">
            <w:pPr>
              <w:spacing w:before="60" w:after="60" w:line="240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7B8E96B9" w14:textId="77777777" w:rsidR="002A06C8" w:rsidRPr="005D6130" w:rsidRDefault="002A06C8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274D" w14:textId="77777777" w:rsidR="002A06C8" w:rsidRPr="005D6130" w:rsidRDefault="002A06C8" w:rsidP="005B08A1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D613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TOTAL including tax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849F" w14:textId="63FE5215" w:rsidR="0005421B" w:rsidRPr="005D6130" w:rsidRDefault="0005421B" w:rsidP="0005421B">
            <w:pPr>
              <w:snapToGrid w:val="0"/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</w:tc>
      </w:tr>
      <w:tr w:rsidR="00907A6C" w:rsidRPr="006C31FA" w14:paraId="14609DFE" w14:textId="77777777" w:rsidTr="005B08A1">
        <w:tc>
          <w:tcPr>
            <w:tcW w:w="9286" w:type="dxa"/>
            <w:gridSpan w:val="6"/>
            <w:tcBorders>
              <w:bottom w:val="single" w:sz="4" w:space="0" w:color="auto"/>
            </w:tcBorders>
          </w:tcPr>
          <w:p w14:paraId="56602282" w14:textId="77777777" w:rsidR="00E37ADC" w:rsidRDefault="00E37ADC" w:rsidP="006C31FA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Theme="minorHAnsi" w:hAnsiTheme="minorHAnsi" w:cstheme="minorHAnsi"/>
                <w:b/>
                <w:bCs/>
                <w:smallCaps/>
              </w:rPr>
            </w:pPr>
          </w:p>
          <w:p w14:paraId="0A7B0A45" w14:textId="77777777" w:rsidR="00E37ADC" w:rsidRDefault="00E37ADC" w:rsidP="006C31FA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Theme="minorHAnsi" w:hAnsiTheme="minorHAnsi" w:cstheme="minorHAnsi"/>
                <w:b/>
                <w:bCs/>
                <w:smallCaps/>
              </w:rPr>
            </w:pPr>
          </w:p>
          <w:p w14:paraId="2F82490A" w14:textId="77777777" w:rsidR="00E37ADC" w:rsidRDefault="00E37ADC" w:rsidP="006C31FA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Theme="minorHAnsi" w:hAnsiTheme="minorHAnsi" w:cstheme="minorHAnsi"/>
                <w:b/>
                <w:bCs/>
                <w:smallCaps/>
              </w:rPr>
            </w:pPr>
          </w:p>
          <w:p w14:paraId="24CE2B52" w14:textId="2B0665F6" w:rsidR="00907A6C" w:rsidRPr="00A95E4B" w:rsidRDefault="00907A6C" w:rsidP="006C31FA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Theme="minorHAnsi" w:hAnsiTheme="minorHAnsi" w:cstheme="minorHAnsi"/>
                <w:b/>
                <w:bCs/>
                <w:smallCaps/>
              </w:rPr>
            </w:pPr>
            <w:r w:rsidRPr="00A95E4B">
              <w:rPr>
                <w:rFonts w:asciiTheme="minorHAnsi" w:hAnsiTheme="minorHAnsi" w:cstheme="minorHAnsi"/>
                <w:b/>
                <w:bCs/>
                <w:smallCaps/>
              </w:rPr>
              <w:t>Signature of the person authorized to engage Expertise France</w:t>
            </w:r>
          </w:p>
        </w:tc>
      </w:tr>
      <w:tr w:rsidR="00907A6C" w:rsidRPr="006C31FA" w14:paraId="450697C6" w14:textId="77777777" w:rsidTr="005B08A1"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999CB66" w14:textId="77777777" w:rsidR="00907A6C" w:rsidRPr="006C31FA" w:rsidRDefault="00907A6C" w:rsidP="006C31FA">
            <w:pPr>
              <w:spacing w:before="60" w:after="60"/>
              <w:rPr>
                <w:rFonts w:asciiTheme="minorHAnsi" w:hAnsiTheme="minorHAnsi" w:cstheme="minorHAnsi"/>
                <w:sz w:val="22"/>
              </w:rPr>
            </w:pPr>
            <w:r w:rsidRPr="006C31FA">
              <w:rPr>
                <w:rFonts w:asciiTheme="minorHAnsi" w:hAnsiTheme="minorHAnsi" w:cstheme="minorHAnsi"/>
                <w:sz w:val="22"/>
              </w:rPr>
              <w:t>Function and name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1CF5BF" w14:textId="77777777" w:rsidR="00907A6C" w:rsidRPr="006C31FA" w:rsidRDefault="00907A6C" w:rsidP="006C31F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</w:rPr>
            </w:pPr>
            <w:r w:rsidRPr="006C31FA">
              <w:rPr>
                <w:rFonts w:asciiTheme="minorHAnsi" w:hAnsiTheme="minorHAnsi" w:cstheme="minorHAnsi"/>
                <w:sz w:val="22"/>
              </w:rPr>
              <w:t>Date and place</w:t>
            </w: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0C9D97" w14:textId="77777777" w:rsidR="00907A6C" w:rsidRPr="006C31FA" w:rsidRDefault="00907A6C" w:rsidP="006C31F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</w:rPr>
            </w:pPr>
            <w:r w:rsidRPr="006C31FA">
              <w:rPr>
                <w:rFonts w:asciiTheme="minorHAnsi" w:hAnsiTheme="minorHAnsi" w:cstheme="minorHAnsi"/>
                <w:sz w:val="22"/>
              </w:rPr>
              <w:t>Signature</w:t>
            </w:r>
          </w:p>
        </w:tc>
      </w:tr>
      <w:tr w:rsidR="00907A6C" w:rsidRPr="006C31FA" w14:paraId="13C57B18" w14:textId="77777777" w:rsidTr="005B08A1"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F5840E8" w14:textId="77777777" w:rsidR="00907A6C" w:rsidRDefault="00907A6C" w:rsidP="006C31FA">
            <w:pPr>
              <w:spacing w:before="60" w:after="60"/>
              <w:rPr>
                <w:rFonts w:asciiTheme="minorHAnsi" w:hAnsiTheme="minorHAnsi" w:cstheme="minorHAnsi"/>
                <w:sz w:val="22"/>
              </w:rPr>
            </w:pPr>
          </w:p>
          <w:p w14:paraId="04B41834" w14:textId="77777777" w:rsidR="005B08A1" w:rsidRPr="006C31FA" w:rsidRDefault="005B08A1" w:rsidP="006C31FA">
            <w:pPr>
              <w:spacing w:before="60" w:after="6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E7895" w14:textId="402D1E45" w:rsidR="00907A6C" w:rsidRDefault="00E37ADC" w:rsidP="006C31FA">
            <w:pPr>
              <w:pStyle w:val="En-tte"/>
              <w:tabs>
                <w:tab w:val="clear" w:pos="4536"/>
                <w:tab w:val="clear" w:pos="9072"/>
              </w:tabs>
              <w:snapToGrid w:val="0"/>
              <w:spacing w:before="60" w:after="60"/>
              <w:rPr>
                <w:rFonts w:asciiTheme="minorHAnsi" w:hAnsiTheme="minorHAnsi" w:cstheme="minorHAnsi"/>
                <w:sz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highlight w:val="yellow"/>
              </w:rPr>
              <w:t>xx</w:t>
            </w:r>
            <w:proofErr w:type="gramEnd"/>
            <w:r>
              <w:rPr>
                <w:rFonts w:asciiTheme="minorHAnsi" w:hAnsiTheme="minorHAnsi" w:cstheme="minorHAnsi"/>
                <w:sz w:val="22"/>
                <w:highlight w:val="yellow"/>
              </w:rPr>
              <w:t>/xx/20xx</w:t>
            </w:r>
          </w:p>
          <w:p w14:paraId="0C113E50" w14:textId="41705426" w:rsidR="00BD5FE8" w:rsidRPr="006C31FA" w:rsidRDefault="00BD5FE8" w:rsidP="006C31FA">
            <w:pPr>
              <w:pStyle w:val="En-tte"/>
              <w:tabs>
                <w:tab w:val="clear" w:pos="4536"/>
                <w:tab w:val="clear" w:pos="9072"/>
              </w:tabs>
              <w:snapToGrid w:val="0"/>
              <w:spacing w:before="60" w:after="6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E1CE31" w14:textId="77777777" w:rsidR="00907A6C" w:rsidRDefault="00907A6C" w:rsidP="006C31FA">
            <w:pPr>
              <w:snapToGrid w:val="0"/>
              <w:spacing w:before="60" w:after="60"/>
              <w:jc w:val="center"/>
              <w:rPr>
                <w:rFonts w:asciiTheme="minorHAnsi" w:hAnsiTheme="minorHAnsi" w:cstheme="minorHAnsi"/>
                <w:sz w:val="22"/>
              </w:rPr>
            </w:pPr>
          </w:p>
          <w:p w14:paraId="2FDA3550" w14:textId="77777777" w:rsidR="00E37ADC" w:rsidRDefault="00E37ADC" w:rsidP="006C31FA">
            <w:pPr>
              <w:snapToGrid w:val="0"/>
              <w:spacing w:before="60" w:after="60"/>
              <w:jc w:val="center"/>
              <w:rPr>
                <w:rFonts w:asciiTheme="minorHAnsi" w:hAnsiTheme="minorHAnsi" w:cstheme="minorHAnsi"/>
                <w:sz w:val="22"/>
              </w:rPr>
            </w:pPr>
          </w:p>
          <w:p w14:paraId="0C90381D" w14:textId="1BB2A7C0" w:rsidR="00E37ADC" w:rsidRPr="006C31FA" w:rsidRDefault="00E37ADC" w:rsidP="006C31FA">
            <w:pPr>
              <w:snapToGrid w:val="0"/>
              <w:spacing w:before="60" w:after="6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1A0FF0EF" w14:textId="77777777" w:rsidR="00907A6C" w:rsidRPr="006C31FA" w:rsidRDefault="00907A6C" w:rsidP="006C31FA">
      <w:pPr>
        <w:tabs>
          <w:tab w:val="left" w:pos="7125"/>
        </w:tabs>
        <w:spacing w:before="60" w:after="60"/>
        <w:rPr>
          <w:rFonts w:asciiTheme="minorHAnsi" w:hAnsiTheme="minorHAnsi" w:cstheme="minorHAnsi"/>
          <w:sz w:val="22"/>
        </w:rPr>
      </w:pPr>
    </w:p>
    <w:sectPr w:rsidR="00907A6C" w:rsidRPr="006C31FA" w:rsidSect="00E37ADC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type w:val="continuous"/>
      <w:pgSz w:w="11906" w:h="16838"/>
      <w:pgMar w:top="1560" w:right="1417" w:bottom="1417" w:left="1417" w:header="510" w:footer="493" w:gutter="0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A89C5FC" w16cex:dateUtc="2024-04-02T13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DCF2300" w16cid:durableId="0A89C5F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232F5" w14:textId="77777777" w:rsidR="00B474C9" w:rsidRDefault="00B474C9">
      <w:pPr>
        <w:spacing w:line="240" w:lineRule="auto"/>
      </w:pPr>
      <w:r>
        <w:separator/>
      </w:r>
    </w:p>
  </w:endnote>
  <w:endnote w:type="continuationSeparator" w:id="0">
    <w:p w14:paraId="6D173B6A" w14:textId="77777777" w:rsidR="00B474C9" w:rsidRDefault="00B474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8"/>
        <w:szCs w:val="18"/>
      </w:rPr>
      <w:id w:val="-143690217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1080332519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Theme="minorHAnsi" w:hAnsiTheme="minorHAnsi" w:cstheme="minorHAnsi"/>
                <w:sz w:val="18"/>
                <w:szCs w:val="18"/>
              </w:rPr>
              <w:id w:val="1468236489"/>
              <w:docPartObj>
                <w:docPartGallery w:val="Page Numbers (Top of Page)"/>
                <w:docPartUnique/>
              </w:docPartObj>
            </w:sdtPr>
            <w:sdtEndPr/>
            <w:sdtContent>
              <w:p w14:paraId="54A1397D" w14:textId="1FA40EB0" w:rsidR="0003694A" w:rsidRPr="005B08A1" w:rsidRDefault="0003694A" w:rsidP="0003694A">
                <w:pPr>
                  <w:pStyle w:val="Pieddepage"/>
                  <w:tabs>
                    <w:tab w:val="clear" w:pos="4536"/>
                    <w:tab w:val="clear" w:pos="9072"/>
                    <w:tab w:val="right" w:pos="9468"/>
                  </w:tabs>
                  <w:rPr>
                    <w:rFonts w:asciiTheme="minorHAnsi" w:hAnsiTheme="minorHAnsi" w:cstheme="minorHAnsi"/>
                    <w:sz w:val="18"/>
                    <w:szCs w:val="18"/>
                  </w:rPr>
                </w:pPr>
                <w:r>
                  <w:rPr>
                    <w:rFonts w:asciiTheme="minorHAnsi" w:hAnsiTheme="minorHAnsi" w:cstheme="minorHAnsi"/>
                    <w:sz w:val="18"/>
                    <w:szCs w:val="18"/>
                  </w:rPr>
                  <w:t>DO_M050_v01_BDC_TE</w:t>
                </w:r>
                <w:r w:rsidRPr="005B08A1">
                  <w:rPr>
                    <w:rFonts w:asciiTheme="minorHAnsi" w:hAnsiTheme="minorHAnsi" w:cstheme="minorHAnsi"/>
                    <w:sz w:val="18"/>
                    <w:szCs w:val="18"/>
                  </w:rPr>
                  <w:tab/>
                  <w:t xml:space="preserve">Page </w:t>
                </w:r>
                <w:r>
                  <w:rPr>
                    <w:rFonts w:asciiTheme="minorHAnsi" w:hAnsiTheme="minorHAnsi" w:cstheme="minorHAnsi"/>
                    <w:b/>
                    <w:bCs/>
                    <w:sz w:val="18"/>
                    <w:szCs w:val="18"/>
                  </w:rPr>
                  <w:t>2</w:t>
                </w:r>
                <w:r w:rsidRPr="005B08A1">
                  <w:rPr>
                    <w:rFonts w:asciiTheme="minorHAnsi" w:hAnsiTheme="minorHAnsi" w:cstheme="minorHAnsi"/>
                    <w:sz w:val="18"/>
                    <w:szCs w:val="18"/>
                  </w:rPr>
                  <w:t xml:space="preserve"> sur </w:t>
                </w:r>
                <w:r w:rsidRPr="0003694A">
                  <w:rPr>
                    <w:rFonts w:asciiTheme="minorHAnsi" w:hAnsiTheme="minorHAnsi" w:cstheme="minorHAnsi"/>
                    <w:b/>
                    <w:sz w:val="18"/>
                    <w:szCs w:val="18"/>
                  </w:rPr>
                  <w:t>2</w:t>
                </w:r>
              </w:p>
            </w:sdtContent>
          </w:sdt>
          <w:p w14:paraId="48274873" w14:textId="77777777" w:rsidR="0003694A" w:rsidRDefault="0003694A" w:rsidP="0003694A">
            <w:pPr>
              <w:pStyle w:val="Pieddepage"/>
              <w:tabs>
                <w:tab w:val="right" w:pos="9746"/>
              </w:tabs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July 2026</w:t>
            </w:r>
          </w:p>
        </w:sdtContent>
      </w:sdt>
    </w:sdtContent>
  </w:sdt>
  <w:p w14:paraId="0B43867D" w14:textId="27B37C57" w:rsidR="0003694A" w:rsidRDefault="0003694A" w:rsidP="0003694A">
    <w:pPr>
      <w:tabs>
        <w:tab w:val="center" w:pos="4153"/>
        <w:tab w:val="right" w:pos="8306"/>
      </w:tabs>
      <w:suppressAutoHyphens w:val="0"/>
      <w:spacing w:line="240" w:lineRule="auto"/>
    </w:pPr>
    <w:r w:rsidRPr="005B08A1">
      <w:rPr>
        <w:rFonts w:asciiTheme="minorHAnsi" w:eastAsia="Times New Roman" w:hAnsiTheme="minorHAnsi" w:cstheme="minorHAnsi"/>
        <w:sz w:val="18"/>
        <w:szCs w:val="18"/>
        <w:lang w:eastAsia="ko-KR"/>
      </w:rPr>
      <w:t>Expertise France SAS - 40, Boulevard de Port Royal – France</w:t>
    </w:r>
    <w:r w:rsidRPr="005B08A1">
      <w:rPr>
        <w:rFonts w:asciiTheme="minorHAnsi" w:eastAsia="Times New Roman" w:hAnsiTheme="minorHAnsi" w:cstheme="minorHAnsi"/>
        <w:sz w:val="18"/>
        <w:szCs w:val="18"/>
        <w:lang w:eastAsia="ko-KR"/>
      </w:rPr>
      <w:br/>
      <w:t>SIRET: 808 734 792 00035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8"/>
        <w:szCs w:val="18"/>
      </w:rPr>
      <w:id w:val="-54337438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1839114713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Theme="minorHAnsi" w:hAnsiTheme="minorHAnsi" w:cstheme="minorHAnsi"/>
                <w:sz w:val="18"/>
                <w:szCs w:val="18"/>
              </w:rPr>
              <w:id w:val="123913507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Theme="minorHAnsi" w:hAnsiTheme="minorHAnsi" w:cstheme="minorHAnsi"/>
                    <w:sz w:val="18"/>
                    <w:szCs w:val="18"/>
                  </w:rPr>
                  <w:id w:val="-133560622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sdt>
                    <w:sdtPr>
                      <w:rPr>
                        <w:rFonts w:asciiTheme="minorHAnsi" w:hAnsiTheme="minorHAnsi" w:cstheme="minorHAnsi"/>
                        <w:sz w:val="18"/>
                        <w:szCs w:val="18"/>
                      </w:rPr>
                      <w:id w:val="298346928"/>
                      <w:docPartObj>
                        <w:docPartGallery w:val="Page Numbers (Top of Page)"/>
                        <w:docPartUnique/>
                      </w:docPartObj>
                    </w:sdtPr>
                    <w:sdtEndPr/>
                    <w:sdtContent>
                      <w:p w14:paraId="4F14B1A0" w14:textId="717859DE" w:rsidR="006E6176" w:rsidRPr="005B08A1" w:rsidRDefault="00AA58B4" w:rsidP="006E6176">
                        <w:pPr>
                          <w:pStyle w:val="Pieddepage"/>
                          <w:tabs>
                            <w:tab w:val="clear" w:pos="4536"/>
                            <w:tab w:val="clear" w:pos="9072"/>
                            <w:tab w:val="right" w:pos="9468"/>
                          </w:tabs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  <w:t>DO_M050_v01_BDC_TE</w:t>
                        </w:r>
                        <w:r w:rsidR="006E6176" w:rsidRPr="005B08A1"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  <w:tab/>
                          <w:t xml:space="preserve">Page </w:t>
                        </w:r>
                        <w:r w:rsidR="006E6176" w:rsidRPr="005B08A1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fldChar w:fldCharType="begin"/>
                        </w:r>
                        <w:r w:rsidR="006E6176" w:rsidRPr="005B08A1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instrText>PAGE</w:instrText>
                        </w:r>
                        <w:r w:rsidR="006E6176" w:rsidRPr="005B08A1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fldChar w:fldCharType="separate"/>
                        </w:r>
                        <w:r w:rsidR="007C57C5">
                          <w:rPr>
                            <w:rFonts w:asciiTheme="minorHAnsi" w:hAnsiTheme="minorHAnsi" w:cstheme="minorHAnsi"/>
                            <w:b/>
                            <w:bCs/>
                            <w:noProof/>
                            <w:sz w:val="18"/>
                            <w:szCs w:val="18"/>
                          </w:rPr>
                          <w:t>1</w:t>
                        </w:r>
                        <w:r w:rsidR="006E6176" w:rsidRPr="005B08A1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fldChar w:fldCharType="end"/>
                        </w:r>
                        <w:r w:rsidR="006E6176" w:rsidRPr="005B08A1"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  <w:t xml:space="preserve"> sur </w:t>
                        </w:r>
                        <w:r w:rsidR="0003694A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2</w:t>
                        </w:r>
                      </w:p>
                    </w:sdtContent>
                  </w:sdt>
                  <w:p w14:paraId="67EF1593" w14:textId="244E7C48" w:rsidR="006E6176" w:rsidRPr="005B08A1" w:rsidRDefault="00AA58B4" w:rsidP="006E6176">
                    <w:pPr>
                      <w:pStyle w:val="Pieddepage"/>
                      <w:tabs>
                        <w:tab w:val="right" w:pos="9746"/>
                      </w:tabs>
                      <w:spacing w:line="240" w:lineRule="auto"/>
                      <w:rPr>
                        <w:rFonts w:asciiTheme="minorHAnsi" w:hAnsiTheme="minorHAnsi" w:cstheme="minorHAnsi"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sz w:val="18"/>
                        <w:szCs w:val="18"/>
                      </w:rPr>
                      <w:t>July 2026</w:t>
                    </w:r>
                  </w:p>
                </w:sdtContent>
              </w:sdt>
            </w:sdtContent>
          </w:sdt>
        </w:sdtContent>
      </w:sdt>
    </w:sdtContent>
  </w:sdt>
  <w:p w14:paraId="5A1B890F" w14:textId="77777777" w:rsidR="006E6176" w:rsidRPr="005B08A1" w:rsidRDefault="006765DE" w:rsidP="004223D4">
    <w:pPr>
      <w:tabs>
        <w:tab w:val="center" w:pos="4153"/>
        <w:tab w:val="right" w:pos="8306"/>
      </w:tabs>
      <w:suppressAutoHyphens w:val="0"/>
      <w:spacing w:line="240" w:lineRule="auto"/>
      <w:rPr>
        <w:rFonts w:asciiTheme="minorHAnsi" w:eastAsia="Times New Roman" w:hAnsiTheme="minorHAnsi" w:cstheme="minorHAnsi"/>
        <w:sz w:val="18"/>
        <w:szCs w:val="18"/>
        <w:lang w:eastAsia="ko-KR"/>
      </w:rPr>
    </w:pPr>
    <w:r w:rsidRPr="005B08A1">
      <w:rPr>
        <w:rFonts w:asciiTheme="minorHAnsi" w:eastAsia="Times New Roman" w:hAnsiTheme="minorHAnsi" w:cstheme="minorHAnsi"/>
        <w:sz w:val="18"/>
        <w:szCs w:val="18"/>
        <w:lang w:eastAsia="ko-KR"/>
      </w:rPr>
      <w:t>Expertise France SAS - 40, Boulevard de Port Royal – France</w:t>
    </w:r>
    <w:r w:rsidR="004223D4" w:rsidRPr="005B08A1">
      <w:rPr>
        <w:rFonts w:asciiTheme="minorHAnsi" w:eastAsia="Times New Roman" w:hAnsiTheme="minorHAnsi" w:cstheme="minorHAnsi"/>
        <w:sz w:val="18"/>
        <w:szCs w:val="18"/>
        <w:lang w:eastAsia="ko-KR"/>
      </w:rPr>
      <w:br/>
      <w:t>SIRET: 808 734 792 00035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0F9BB8" w14:textId="77777777" w:rsidR="00B474C9" w:rsidRDefault="00B474C9">
      <w:pPr>
        <w:spacing w:line="240" w:lineRule="auto"/>
      </w:pPr>
      <w:r>
        <w:separator/>
      </w:r>
    </w:p>
  </w:footnote>
  <w:footnote w:type="continuationSeparator" w:id="0">
    <w:p w14:paraId="13A03E88" w14:textId="77777777" w:rsidR="00B474C9" w:rsidRDefault="00B474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6B164" w14:textId="02A2521D" w:rsidR="00E37ADC" w:rsidRDefault="00E37ADC">
    <w:pPr>
      <w:pStyle w:val="En-tte"/>
    </w:pPr>
    <w:r>
      <w:rPr>
        <w:noProof/>
        <w:lang w:eastAsia="fr-FR"/>
      </w:rPr>
      <w:drawing>
        <wp:inline distT="0" distB="0" distL="0" distR="0" wp14:anchorId="2834C95A" wp14:editId="0C1D441F">
          <wp:extent cx="1267691" cy="440143"/>
          <wp:effectExtent l="0" t="0" r="8890" b="0"/>
          <wp:docPr id="1" name="Image 1" descr="Revenir à la page d'accue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evenir à la page d'accuei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473" cy="447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8BAA4" w14:textId="73646F2A" w:rsidR="001070FC" w:rsidRDefault="006C31FA" w:rsidP="001070FC">
    <w:pPr>
      <w:pStyle w:val="En-tte"/>
    </w:pPr>
    <w:r>
      <w:rPr>
        <w:noProof/>
        <w:lang w:eastAsia="fr-FR"/>
      </w:rPr>
      <w:drawing>
        <wp:inline distT="0" distB="0" distL="0" distR="0" wp14:anchorId="5407E42F" wp14:editId="2F331FCD">
          <wp:extent cx="1267691" cy="440143"/>
          <wp:effectExtent l="0" t="0" r="8890" b="0"/>
          <wp:docPr id="562203413" name="Image 1" descr="Revenir à la page d'accue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evenir à la page d'accuei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473" cy="447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textepuce2"/>
      <w:lvlText w:val="•"/>
      <w:lvlJc w:val="left"/>
      <w:pPr>
        <w:tabs>
          <w:tab w:val="num" w:pos="360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liste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" w15:restartNumberingAfterBreak="0">
    <w:nsid w:val="36714F99"/>
    <w:multiLevelType w:val="hybridMultilevel"/>
    <w:tmpl w:val="BCA205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3F7DFD"/>
    <w:multiLevelType w:val="hybridMultilevel"/>
    <w:tmpl w:val="B2609968"/>
    <w:lvl w:ilvl="0" w:tplc="98EC14F8">
      <w:numFmt w:val="bullet"/>
      <w:lvlText w:val="-"/>
      <w:lvlJc w:val="left"/>
      <w:pPr>
        <w:ind w:left="720" w:hanging="360"/>
      </w:pPr>
      <w:rPr>
        <w:rFonts w:ascii="Calibri" w:eastAsia="Time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15E"/>
    <w:rsid w:val="00013775"/>
    <w:rsid w:val="0003694A"/>
    <w:rsid w:val="0005064F"/>
    <w:rsid w:val="0005421B"/>
    <w:rsid w:val="00061719"/>
    <w:rsid w:val="00082013"/>
    <w:rsid w:val="000942D3"/>
    <w:rsid w:val="000A0A13"/>
    <w:rsid w:val="000C38F0"/>
    <w:rsid w:val="000F5771"/>
    <w:rsid w:val="00102707"/>
    <w:rsid w:val="001070FC"/>
    <w:rsid w:val="0012117E"/>
    <w:rsid w:val="00180339"/>
    <w:rsid w:val="001A708A"/>
    <w:rsid w:val="001C7BD9"/>
    <w:rsid w:val="001E3679"/>
    <w:rsid w:val="001F1410"/>
    <w:rsid w:val="00217649"/>
    <w:rsid w:val="00226593"/>
    <w:rsid w:val="002760D7"/>
    <w:rsid w:val="00284CCF"/>
    <w:rsid w:val="002A06C8"/>
    <w:rsid w:val="002A5691"/>
    <w:rsid w:val="0031591D"/>
    <w:rsid w:val="00381CF3"/>
    <w:rsid w:val="003B02FA"/>
    <w:rsid w:val="003B0A50"/>
    <w:rsid w:val="003B5035"/>
    <w:rsid w:val="00401E82"/>
    <w:rsid w:val="00412E83"/>
    <w:rsid w:val="004161CB"/>
    <w:rsid w:val="004223D4"/>
    <w:rsid w:val="00453B40"/>
    <w:rsid w:val="004A4F91"/>
    <w:rsid w:val="004A5651"/>
    <w:rsid w:val="004D155F"/>
    <w:rsid w:val="005232CF"/>
    <w:rsid w:val="00557B0D"/>
    <w:rsid w:val="00574654"/>
    <w:rsid w:val="005B08A1"/>
    <w:rsid w:val="005D6130"/>
    <w:rsid w:val="005E42C4"/>
    <w:rsid w:val="005F15C6"/>
    <w:rsid w:val="005F6937"/>
    <w:rsid w:val="00615AFD"/>
    <w:rsid w:val="006205DD"/>
    <w:rsid w:val="00633DF6"/>
    <w:rsid w:val="00633E84"/>
    <w:rsid w:val="006765DE"/>
    <w:rsid w:val="00681CAE"/>
    <w:rsid w:val="00683AB7"/>
    <w:rsid w:val="006915A2"/>
    <w:rsid w:val="006953CA"/>
    <w:rsid w:val="00697676"/>
    <w:rsid w:val="006B4295"/>
    <w:rsid w:val="006C31FA"/>
    <w:rsid w:val="006D3C1A"/>
    <w:rsid w:val="006D5D99"/>
    <w:rsid w:val="006E27DF"/>
    <w:rsid w:val="006E6176"/>
    <w:rsid w:val="007169D9"/>
    <w:rsid w:val="00786CBD"/>
    <w:rsid w:val="007A0289"/>
    <w:rsid w:val="007A683B"/>
    <w:rsid w:val="007C2023"/>
    <w:rsid w:val="007C57C5"/>
    <w:rsid w:val="007D4157"/>
    <w:rsid w:val="00812244"/>
    <w:rsid w:val="008357C4"/>
    <w:rsid w:val="008462F7"/>
    <w:rsid w:val="008821C7"/>
    <w:rsid w:val="008C049B"/>
    <w:rsid w:val="008C6F39"/>
    <w:rsid w:val="008D7D41"/>
    <w:rsid w:val="008F73DE"/>
    <w:rsid w:val="0090147D"/>
    <w:rsid w:val="00907A6C"/>
    <w:rsid w:val="00923AC7"/>
    <w:rsid w:val="00926FD0"/>
    <w:rsid w:val="009A7D8A"/>
    <w:rsid w:val="00A5452D"/>
    <w:rsid w:val="00A67FAE"/>
    <w:rsid w:val="00A95E4B"/>
    <w:rsid w:val="00AA58B4"/>
    <w:rsid w:val="00AB6A19"/>
    <w:rsid w:val="00AD315E"/>
    <w:rsid w:val="00AF2905"/>
    <w:rsid w:val="00B00D0F"/>
    <w:rsid w:val="00B0241D"/>
    <w:rsid w:val="00B10561"/>
    <w:rsid w:val="00B13E4B"/>
    <w:rsid w:val="00B44F16"/>
    <w:rsid w:val="00B474C9"/>
    <w:rsid w:val="00B55886"/>
    <w:rsid w:val="00B6165F"/>
    <w:rsid w:val="00B913CD"/>
    <w:rsid w:val="00B929D2"/>
    <w:rsid w:val="00BA5506"/>
    <w:rsid w:val="00BA6A99"/>
    <w:rsid w:val="00BD5FE8"/>
    <w:rsid w:val="00BD6230"/>
    <w:rsid w:val="00BF17A2"/>
    <w:rsid w:val="00BF45CD"/>
    <w:rsid w:val="00C45906"/>
    <w:rsid w:val="00C53855"/>
    <w:rsid w:val="00CA497D"/>
    <w:rsid w:val="00CB6310"/>
    <w:rsid w:val="00CC0816"/>
    <w:rsid w:val="00CC515B"/>
    <w:rsid w:val="00D02760"/>
    <w:rsid w:val="00D2601F"/>
    <w:rsid w:val="00D37B22"/>
    <w:rsid w:val="00DD718E"/>
    <w:rsid w:val="00E0541A"/>
    <w:rsid w:val="00E07159"/>
    <w:rsid w:val="00E20432"/>
    <w:rsid w:val="00E2694E"/>
    <w:rsid w:val="00E37ADC"/>
    <w:rsid w:val="00E63CAC"/>
    <w:rsid w:val="00E81C5C"/>
    <w:rsid w:val="00E9267B"/>
    <w:rsid w:val="00EA2170"/>
    <w:rsid w:val="00EB73F1"/>
    <w:rsid w:val="00EC7193"/>
    <w:rsid w:val="00F127D1"/>
    <w:rsid w:val="00F147DD"/>
    <w:rsid w:val="00F35AFC"/>
    <w:rsid w:val="00F360DA"/>
    <w:rsid w:val="00F54E40"/>
    <w:rsid w:val="00F746E7"/>
    <w:rsid w:val="00F847F2"/>
    <w:rsid w:val="00F95C55"/>
    <w:rsid w:val="00FB1751"/>
    <w:rsid w:val="00FE2D17"/>
    <w:rsid w:val="00FE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31D840"/>
  <w15:docId w15:val="{270E978F-0911-4CD3-ADD3-CA0207FE7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300" w:lineRule="atLeast"/>
    </w:pPr>
    <w:rPr>
      <w:rFonts w:ascii="Arial" w:eastAsia="Times" w:hAnsi="Arial" w:cs="Arial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u w:val="single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993"/>
      </w:tabs>
      <w:outlineLvl w:val="1"/>
    </w:pPr>
    <w:rPr>
      <w:b/>
      <w:bCs/>
      <w:u w:val="single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Helvetica" w:hAnsi="Helvetica" w:cs="Helvetica"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line="220" w:lineRule="exact"/>
      <w:jc w:val="center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pBdr>
        <w:top w:val="single" w:sz="4" w:space="1" w:color="000000"/>
        <w:left w:val="single" w:sz="4" w:space="3" w:color="000000"/>
        <w:bottom w:val="single" w:sz="4" w:space="1" w:color="000000"/>
        <w:right w:val="single" w:sz="4" w:space="0" w:color="000000"/>
      </w:pBdr>
      <w:ind w:left="0" w:right="96" w:firstLine="0"/>
      <w:jc w:val="center"/>
      <w:outlineLvl w:val="4"/>
    </w:pPr>
    <w:rPr>
      <w:b/>
      <w:bCs/>
      <w:cap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Arial"/>
      <w:b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z0">
    <w:name w:val="WW8Num3z0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2z0">
    <w:name w:val="WW8Num12z0"/>
    <w:rPr>
      <w:rFonts w:ascii="Arial" w:hAnsi="Arial" w:cs="Arial"/>
      <w:b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Wingdings" w:hAnsi="Wingdings" w:cs="Wingdings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2z4">
    <w:name w:val="WW8Num22z4"/>
    <w:rPr>
      <w:rFonts w:ascii="Courier New" w:hAnsi="Courier New" w:cs="Courier New"/>
    </w:rPr>
  </w:style>
  <w:style w:type="character" w:customStyle="1" w:styleId="WW8Num24z0">
    <w:name w:val="WW8Num24z0"/>
    <w:rPr>
      <w:rFonts w:ascii="Symbol" w:hAnsi="Symbol" w:cs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7z0">
    <w:name w:val="WW8Num27z0"/>
    <w:rPr>
      <w:rFonts w:ascii="Times New Roman" w:hAnsi="Times New Roman" w:cs="Times New Roman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St18z0">
    <w:name w:val="WW8NumSt18z0"/>
    <w:rPr>
      <w:rFonts w:ascii="Wingdings" w:hAnsi="Wingdings" w:cs="Wingdings"/>
      <w:sz w:val="30"/>
    </w:rPr>
  </w:style>
  <w:style w:type="character" w:customStyle="1" w:styleId="WW-Policepardfaut">
    <w:name w:val="WW-Police par défaut"/>
  </w:style>
  <w:style w:type="character" w:styleId="Lienhypertexte">
    <w:name w:val="Hyperlink"/>
    <w:basedOn w:val="WW-Policepardfaut"/>
    <w:semiHidden/>
    <w:rPr>
      <w:color w:val="0000FF"/>
      <w:u w:val="single"/>
    </w:rPr>
  </w:style>
  <w:style w:type="character" w:styleId="Lienhypertextesuivivisit">
    <w:name w:val="FollowedHyperlink"/>
    <w:basedOn w:val="WW-Policepardfaut"/>
    <w:semiHidden/>
    <w:rPr>
      <w:color w:val="800080"/>
      <w:u w:val="single"/>
    </w:rPr>
  </w:style>
  <w:style w:type="character" w:styleId="lev">
    <w:name w:val="Strong"/>
    <w:basedOn w:val="WW-Policepardfaut"/>
    <w:qFormat/>
    <w:rPr>
      <w:b/>
      <w:bCs/>
    </w:rPr>
  </w:style>
  <w:style w:type="character" w:styleId="Numrodepage">
    <w:name w:val="page number"/>
    <w:basedOn w:val="WW-Policepardfaut"/>
    <w:semiHidden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eastAsia="SimSun" w:cs="Mangal"/>
      <w:sz w:val="28"/>
      <w:szCs w:val="28"/>
    </w:rPr>
  </w:style>
  <w:style w:type="paragraph" w:styleId="Corpsdetexte">
    <w:name w:val="Body Text"/>
    <w:basedOn w:val="Normal"/>
    <w:semiHidden/>
    <w:rPr>
      <w:i/>
      <w:iCs/>
    </w:rPr>
  </w:style>
  <w:style w:type="paragraph" w:styleId="Liste">
    <w:name w:val="List"/>
    <w:basedOn w:val="Corpsdetexte"/>
    <w:semiHidden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customStyle="1" w:styleId="textepuce2">
    <w:name w:val="texte puce2"/>
    <w:basedOn w:val="Normal"/>
    <w:pPr>
      <w:numPr>
        <w:numId w:val="2"/>
      </w:numPr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iste1">
    <w:name w:val="liste 1"/>
    <w:basedOn w:val="Normal"/>
    <w:pPr>
      <w:numPr>
        <w:numId w:val="3"/>
      </w:numPr>
      <w:tabs>
        <w:tab w:val="left" w:pos="851"/>
      </w:tabs>
      <w:spacing w:before="60" w:after="60" w:line="240" w:lineRule="auto"/>
      <w:ind w:left="851" w:hanging="284"/>
      <w:jc w:val="both"/>
    </w:pPr>
    <w:rPr>
      <w:rFonts w:eastAsia="Times New Roman"/>
    </w:rPr>
  </w:style>
  <w:style w:type="paragraph" w:styleId="Corpsdetexte2">
    <w:name w:val="Body Text 2"/>
    <w:basedOn w:val="Normal"/>
    <w:semiHidden/>
    <w:pPr>
      <w:spacing w:line="440" w:lineRule="exact"/>
      <w:jc w:val="center"/>
    </w:pPr>
    <w:rPr>
      <w:b/>
      <w:spacing w:val="30"/>
      <w:sz w:val="30"/>
    </w:rPr>
  </w:style>
  <w:style w:type="paragraph" w:styleId="Commentaire">
    <w:name w:val="annotation text"/>
    <w:basedOn w:val="Normal"/>
    <w:semiHidden/>
    <w:pPr>
      <w:spacing w:after="120" w:line="240" w:lineRule="auto"/>
      <w:jc w:val="both"/>
    </w:pPr>
    <w:rPr>
      <w:rFonts w:ascii="Times New Roman" w:eastAsia="Times New Roman" w:hAnsi="Times New Roman" w:cs="Times New Roman"/>
    </w:rPr>
  </w:style>
  <w:style w:type="paragraph" w:styleId="Objetducommentaire">
    <w:name w:val="annotation subject"/>
    <w:basedOn w:val="Commentaire"/>
    <w:next w:val="Commentaire"/>
    <w:pPr>
      <w:spacing w:after="0"/>
      <w:jc w:val="left"/>
    </w:pPr>
    <w:rPr>
      <w:b/>
      <w:bCs/>
    </w:rPr>
  </w:style>
  <w:style w:type="paragraph" w:styleId="Corpsdetexte3">
    <w:name w:val="Body Text 3"/>
    <w:basedOn w:val="Normal"/>
    <w:semiHidden/>
    <w:pPr>
      <w:pBdr>
        <w:top w:val="single" w:sz="4" w:space="1" w:color="000000"/>
        <w:left w:val="single" w:sz="4" w:space="3" w:color="000000"/>
        <w:bottom w:val="single" w:sz="4" w:space="1" w:color="000000"/>
        <w:right w:val="single" w:sz="4" w:space="0" w:color="000000"/>
      </w:pBdr>
      <w:spacing w:after="240"/>
      <w:ind w:right="98"/>
      <w:jc w:val="center"/>
    </w:pPr>
    <w:rPr>
      <w:b/>
      <w:bCs/>
      <w:caps/>
      <w:sz w:val="26"/>
      <w:szCs w:val="26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ucadre">
    <w:name w:val="Contenu du cadre"/>
    <w:basedOn w:val="Corpsdetexte"/>
  </w:style>
  <w:style w:type="character" w:customStyle="1" w:styleId="PieddepageCar">
    <w:name w:val="Pied de page Car"/>
    <w:link w:val="Pieddepage"/>
    <w:uiPriority w:val="99"/>
    <w:rsid w:val="001070FC"/>
    <w:rPr>
      <w:rFonts w:ascii="Arial" w:eastAsia="Times" w:hAnsi="Arial" w:cs="Arial"/>
      <w:lang w:eastAsia="zh-CN"/>
    </w:rPr>
  </w:style>
  <w:style w:type="character" w:customStyle="1" w:styleId="En-tteCar">
    <w:name w:val="En-tête Car"/>
    <w:basedOn w:val="Policepardfaut"/>
    <w:link w:val="En-tte"/>
    <w:semiHidden/>
    <w:rsid w:val="00923AC7"/>
    <w:rPr>
      <w:rFonts w:ascii="Arial" w:eastAsia="Times" w:hAnsi="Arial" w:cs="Arial"/>
      <w:lang w:eastAsia="zh-CN"/>
    </w:rPr>
  </w:style>
  <w:style w:type="table" w:styleId="Grilledutableau">
    <w:name w:val="Table Grid"/>
    <w:basedOn w:val="TableauNormal"/>
    <w:rsid w:val="000A0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63CAC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786CB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benard-adc.BERCY\Local%20Settings\Temporary%20Internet%20Files\Content.IE5\4D4RCRKT\Note_1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8B622-484A-4F97-BF10-598D06532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Note_1</Template>
  <TotalTime>1</TotalTime>
  <Pages>2</Pages>
  <Words>232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ADETEF</vt:lpstr>
    </vt:vector>
  </TitlesOfParts>
  <Company>MEIE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ADETEF</dc:title>
  <dc:creator>MINEFI</dc:creator>
  <cp:lastModifiedBy>Vlad Petrea</cp:lastModifiedBy>
  <cp:revision>2</cp:revision>
  <cp:lastPrinted>2024-08-27T15:32:00Z</cp:lastPrinted>
  <dcterms:created xsi:type="dcterms:W3CDTF">2026-07-31T11:01:00Z</dcterms:created>
  <dcterms:modified xsi:type="dcterms:W3CDTF">2026-07-31T11:01:00Z</dcterms:modified>
</cp:coreProperties>
</file>